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08E89" w14:textId="77777777" w:rsidR="001A0E9B" w:rsidRPr="0004429A" w:rsidRDefault="001A0E9B" w:rsidP="008A2A0A">
      <w:pPr>
        <w:jc w:val="right"/>
        <w:rPr>
          <w:b/>
          <w:bCs/>
        </w:rPr>
      </w:pPr>
    </w:p>
    <w:p w14:paraId="2CB8C003" w14:textId="4A3317CB" w:rsidR="00FE7BB9" w:rsidRPr="0004429A" w:rsidRDefault="009913C1" w:rsidP="008A2A0A">
      <w:pPr>
        <w:ind w:left="709" w:hanging="425"/>
        <w:jc w:val="center"/>
        <w:rPr>
          <w:b/>
        </w:rPr>
      </w:pPr>
      <w:r w:rsidRPr="0004429A">
        <w:rPr>
          <w:b/>
        </w:rPr>
        <w:t xml:space="preserve">UMOWA </w:t>
      </w:r>
      <w:r w:rsidR="006855F1">
        <w:rPr>
          <w:b/>
        </w:rPr>
        <w:t xml:space="preserve">SAG </w:t>
      </w:r>
      <w:r w:rsidRPr="0004429A">
        <w:rPr>
          <w:b/>
        </w:rPr>
        <w:t xml:space="preserve">(projekt) </w:t>
      </w:r>
      <w:r w:rsidR="00675749">
        <w:rPr>
          <w:b/>
        </w:rPr>
        <w:t>nr</w:t>
      </w:r>
      <w:r w:rsidR="00DC07C3" w:rsidRPr="0004429A">
        <w:rPr>
          <w:b/>
        </w:rPr>
        <w:t xml:space="preserve"> </w:t>
      </w:r>
      <w:r w:rsidR="006C22B2" w:rsidRPr="0004429A">
        <w:rPr>
          <w:b/>
        </w:rPr>
        <w:t>….</w:t>
      </w:r>
      <w:r w:rsidR="00AE3834" w:rsidRPr="0004429A">
        <w:rPr>
          <w:b/>
        </w:rPr>
        <w:t xml:space="preserve"> </w:t>
      </w:r>
    </w:p>
    <w:p w14:paraId="46AB0D4E" w14:textId="77777777" w:rsidR="004703C1" w:rsidRPr="0004429A" w:rsidRDefault="004703C1" w:rsidP="008A2A0A">
      <w:pPr>
        <w:ind w:left="709" w:hanging="425"/>
        <w:jc w:val="center"/>
        <w:rPr>
          <w:b/>
        </w:rPr>
      </w:pPr>
    </w:p>
    <w:p w14:paraId="2B4FD284" w14:textId="4DC31004" w:rsidR="00A13890" w:rsidRDefault="00DC07C3" w:rsidP="00ED64B7">
      <w:pPr>
        <w:ind w:left="709" w:right="-99" w:hanging="425"/>
        <w:jc w:val="both"/>
      </w:pPr>
      <w:r w:rsidRPr="0004429A">
        <w:t xml:space="preserve">zawarta w </w:t>
      </w:r>
      <w:r w:rsidR="00E466E6" w:rsidRPr="0004429A">
        <w:t>Kielcach</w:t>
      </w:r>
      <w:r w:rsidR="00B85BB3" w:rsidRPr="0004429A">
        <w:t xml:space="preserve"> w </w:t>
      </w:r>
      <w:r w:rsidRPr="0004429A">
        <w:t xml:space="preserve">dniu </w:t>
      </w:r>
      <w:r w:rsidR="000F4723" w:rsidRPr="0004429A">
        <w:rPr>
          <w:b/>
          <w:bCs/>
        </w:rPr>
        <w:t>…</w:t>
      </w:r>
      <w:r w:rsidR="00805D2C" w:rsidRPr="0004429A">
        <w:rPr>
          <w:b/>
          <w:bCs/>
        </w:rPr>
        <w:t>……….</w:t>
      </w:r>
      <w:r w:rsidR="000F4723" w:rsidRPr="0004429A">
        <w:rPr>
          <w:b/>
          <w:bCs/>
        </w:rPr>
        <w:t>…</w:t>
      </w:r>
      <w:r w:rsidR="00805D2C" w:rsidRPr="0004429A">
        <w:rPr>
          <w:b/>
          <w:bCs/>
        </w:rPr>
        <w:t xml:space="preserve"> </w:t>
      </w:r>
      <w:r w:rsidR="000F4723" w:rsidRPr="0004429A">
        <w:rPr>
          <w:b/>
          <w:bCs/>
        </w:rPr>
        <w:t>20</w:t>
      </w:r>
      <w:r w:rsidR="008C51A8" w:rsidRPr="0004429A">
        <w:rPr>
          <w:b/>
          <w:bCs/>
        </w:rPr>
        <w:t>2</w:t>
      </w:r>
      <w:r w:rsidR="004C2A10">
        <w:rPr>
          <w:b/>
          <w:bCs/>
        </w:rPr>
        <w:t>6</w:t>
      </w:r>
      <w:r w:rsidRPr="0004429A">
        <w:rPr>
          <w:b/>
          <w:bCs/>
        </w:rPr>
        <w:t xml:space="preserve"> r.</w:t>
      </w:r>
      <w:r w:rsidRPr="0004429A">
        <w:t xml:space="preserve"> </w:t>
      </w:r>
    </w:p>
    <w:p w14:paraId="2B2A377D" w14:textId="304BDFE1" w:rsidR="00ED64B7" w:rsidRDefault="00DC07C3" w:rsidP="00ED64B7">
      <w:pPr>
        <w:ind w:left="709" w:right="-99" w:hanging="425"/>
        <w:jc w:val="both"/>
      </w:pPr>
      <w:r w:rsidRPr="0004429A">
        <w:t>pomiędzy:</w:t>
      </w:r>
    </w:p>
    <w:p w14:paraId="69D890FB" w14:textId="77777777" w:rsidR="00A13890" w:rsidRPr="0004429A" w:rsidRDefault="00A13890" w:rsidP="00ED64B7">
      <w:pPr>
        <w:ind w:left="709" w:right="-99" w:hanging="425"/>
        <w:jc w:val="both"/>
      </w:pPr>
    </w:p>
    <w:p w14:paraId="0D9F7B33" w14:textId="77777777" w:rsidR="00816E2B" w:rsidRPr="0004429A" w:rsidRDefault="00ED64B7" w:rsidP="00ED64B7">
      <w:pPr>
        <w:ind w:left="284" w:right="-99"/>
        <w:jc w:val="both"/>
      </w:pPr>
      <w:r w:rsidRPr="0004429A">
        <w:rPr>
          <w:b/>
          <w:bCs/>
          <w:kern w:val="2"/>
        </w:rPr>
        <w:t>Świętokrzyskim Centrum Matki i Noworodka – Szpitalem Specjalistycznym w Kielcach</w:t>
      </w:r>
      <w:r w:rsidRPr="0004429A">
        <w:rPr>
          <w:bCs/>
          <w:kern w:val="2"/>
        </w:rPr>
        <w:t xml:space="preserve"> ul. Prosta 30,         25-371 Kielce, NIP 657-17-41-141, REGON 29050391</w:t>
      </w:r>
    </w:p>
    <w:p w14:paraId="3A45FD43" w14:textId="6328B8C2" w:rsidR="003C164E" w:rsidRPr="0004429A" w:rsidRDefault="00DC07C3" w:rsidP="0077119E">
      <w:pPr>
        <w:ind w:left="284" w:right="-99"/>
        <w:jc w:val="both"/>
      </w:pPr>
      <w:r w:rsidRPr="0004429A">
        <w:t>zwanym w dalszej części umowy „</w:t>
      </w:r>
      <w:r w:rsidRPr="0004429A">
        <w:rPr>
          <w:b/>
          <w:bCs/>
        </w:rPr>
        <w:t>Zamawiającym</w:t>
      </w:r>
      <w:r w:rsidRPr="0004429A">
        <w:rPr>
          <w:bCs/>
        </w:rPr>
        <w:t>”,</w:t>
      </w:r>
      <w:r w:rsidRPr="0004429A">
        <w:t xml:space="preserve"> reprezentowany</w:t>
      </w:r>
      <w:r w:rsidR="00A13890" w:rsidRPr="0016773D">
        <w:t>m</w:t>
      </w:r>
      <w:r w:rsidRPr="0004429A">
        <w:t xml:space="preserve"> przez:</w:t>
      </w:r>
    </w:p>
    <w:p w14:paraId="2A11D3D9" w14:textId="77777777" w:rsidR="00DC07C3" w:rsidRPr="0004429A" w:rsidRDefault="0077119E" w:rsidP="008A2A0A">
      <w:pPr>
        <w:ind w:left="709" w:right="-99" w:hanging="425"/>
        <w:jc w:val="both"/>
      </w:pPr>
      <w:r w:rsidRPr="0004429A">
        <w:t>dr inż. Rafał Szpak - Dyrektor</w:t>
      </w:r>
    </w:p>
    <w:p w14:paraId="67CA9E53" w14:textId="77777777" w:rsidR="00A13890" w:rsidRDefault="00A13890" w:rsidP="008A2A0A">
      <w:pPr>
        <w:ind w:left="709" w:right="-99" w:hanging="425"/>
        <w:jc w:val="both"/>
        <w:rPr>
          <w:b/>
          <w:bCs/>
        </w:rPr>
      </w:pPr>
    </w:p>
    <w:p w14:paraId="08F903E0" w14:textId="343EC9A5" w:rsidR="00DC07C3" w:rsidRPr="0004429A" w:rsidRDefault="00DC07C3" w:rsidP="008A2A0A">
      <w:pPr>
        <w:ind w:left="709" w:right="-99" w:hanging="425"/>
        <w:jc w:val="both"/>
        <w:rPr>
          <w:b/>
          <w:bCs/>
        </w:rPr>
      </w:pPr>
      <w:r w:rsidRPr="0004429A">
        <w:rPr>
          <w:b/>
          <w:bCs/>
        </w:rPr>
        <w:t>a:</w:t>
      </w:r>
    </w:p>
    <w:p w14:paraId="54166C42" w14:textId="77777777" w:rsidR="00816E2B" w:rsidRPr="0004429A" w:rsidRDefault="00816E2B" w:rsidP="008A2A0A">
      <w:pPr>
        <w:ind w:left="709" w:right="-99" w:hanging="425"/>
        <w:jc w:val="both"/>
      </w:pPr>
    </w:p>
    <w:p w14:paraId="7B440F8B" w14:textId="77777777" w:rsidR="0057336C" w:rsidRPr="0004429A" w:rsidRDefault="0057336C" w:rsidP="0057336C">
      <w:pPr>
        <w:ind w:left="709" w:right="-99" w:hanging="425"/>
        <w:jc w:val="both"/>
      </w:pPr>
      <w:r w:rsidRPr="0004429A">
        <w:t>………………………………………………….</w:t>
      </w:r>
    </w:p>
    <w:p w14:paraId="7D153317" w14:textId="77777777" w:rsidR="00816E2B" w:rsidRPr="0004429A" w:rsidRDefault="00816E2B" w:rsidP="008A2A0A">
      <w:pPr>
        <w:ind w:left="709" w:right="-99" w:hanging="425"/>
        <w:jc w:val="both"/>
      </w:pPr>
    </w:p>
    <w:p w14:paraId="6565A682" w14:textId="77777777" w:rsidR="00A13890" w:rsidRDefault="00DC07C3" w:rsidP="008A2A0A">
      <w:pPr>
        <w:ind w:left="709" w:right="-99" w:hanging="425"/>
        <w:jc w:val="both"/>
        <w:rPr>
          <w:b/>
          <w:bCs/>
        </w:rPr>
      </w:pPr>
      <w:r w:rsidRPr="0004429A">
        <w:t>zwanym w dalszej części umowy „</w:t>
      </w:r>
      <w:r w:rsidRPr="0004429A">
        <w:rPr>
          <w:b/>
          <w:bCs/>
        </w:rPr>
        <w:t>Wykonawcą</w:t>
      </w:r>
      <w:r w:rsidRPr="0004429A">
        <w:rPr>
          <w:bCs/>
        </w:rPr>
        <w:t>”,</w:t>
      </w:r>
      <w:r w:rsidRPr="0004429A">
        <w:rPr>
          <w:b/>
          <w:bCs/>
        </w:rPr>
        <w:t xml:space="preserve"> </w:t>
      </w:r>
    </w:p>
    <w:p w14:paraId="3155F344" w14:textId="2C44C5D1" w:rsidR="00DC07C3" w:rsidRPr="0004429A" w:rsidRDefault="00DC07C3" w:rsidP="008A2A0A">
      <w:pPr>
        <w:ind w:left="709" w:right="-99" w:hanging="425"/>
        <w:jc w:val="both"/>
      </w:pPr>
      <w:r w:rsidRPr="0004429A">
        <w:t>reprezentowanym przez:</w:t>
      </w:r>
    </w:p>
    <w:p w14:paraId="592D3234" w14:textId="77777777" w:rsidR="0057336C" w:rsidRPr="0004429A" w:rsidRDefault="0057336C" w:rsidP="0057336C">
      <w:pPr>
        <w:ind w:left="709" w:right="-99" w:hanging="425"/>
        <w:jc w:val="both"/>
      </w:pPr>
      <w:r w:rsidRPr="0004429A">
        <w:t>………………………………………………….</w:t>
      </w:r>
    </w:p>
    <w:p w14:paraId="35EBEC41" w14:textId="77777777" w:rsidR="005F0A69" w:rsidRPr="0004429A" w:rsidRDefault="005F0A69" w:rsidP="008A2A0A">
      <w:pPr>
        <w:ind w:right="-18"/>
        <w:jc w:val="both"/>
      </w:pPr>
    </w:p>
    <w:p w14:paraId="6AE70574" w14:textId="5BBAE8A9" w:rsidR="001E35F2" w:rsidRDefault="008109A5" w:rsidP="006660DE">
      <w:pPr>
        <w:ind w:left="284" w:right="-18"/>
        <w:jc w:val="both"/>
        <w:rPr>
          <w:b/>
          <w:szCs w:val="24"/>
        </w:rPr>
      </w:pPr>
      <w:r w:rsidRPr="0004429A">
        <w:t>Niniejsza umowa zostaje zawarta w rezultacie dokonania przez Zamawiającego w</w:t>
      </w:r>
      <w:r w:rsidR="00BA36E0" w:rsidRPr="0004429A">
        <w:t>yboru oferty Wykonawcy</w:t>
      </w:r>
      <w:r w:rsidR="00D96EEF" w:rsidRPr="0004429A">
        <w:t xml:space="preserve"> w</w:t>
      </w:r>
      <w:r w:rsidR="00E23D55" w:rsidRPr="0004429A">
        <w:rPr>
          <w:iCs/>
        </w:rPr>
        <w:t xml:space="preserve"> </w:t>
      </w:r>
      <w:r w:rsidR="00D96EEF" w:rsidRPr="0004429A">
        <w:rPr>
          <w:iCs/>
        </w:rPr>
        <w:t>wyniku przeprowadzenia postępowania w trybie</w:t>
      </w:r>
      <w:r w:rsidR="00BA36E0" w:rsidRPr="0004429A">
        <w:rPr>
          <w:iCs/>
        </w:rPr>
        <w:t xml:space="preserve"> </w:t>
      </w:r>
      <w:r w:rsidR="00D96EEF" w:rsidRPr="0004429A">
        <w:t xml:space="preserve">podstawowym na podstawie </w:t>
      </w:r>
      <w:r w:rsidR="0077119E" w:rsidRPr="0004429A">
        <w:t xml:space="preserve"> </w:t>
      </w:r>
      <w:r w:rsidR="00D96EEF" w:rsidRPr="0004429A">
        <w:t xml:space="preserve">art. 275 pkt.1 ustawy </w:t>
      </w:r>
      <w:r w:rsidR="006855F1">
        <w:t xml:space="preserve">                     </w:t>
      </w:r>
      <w:r w:rsidR="00D96EEF" w:rsidRPr="0004429A">
        <w:t>z dnia 11 września 2019</w:t>
      </w:r>
      <w:r w:rsidR="001A0E9B" w:rsidRPr="0004429A">
        <w:t xml:space="preserve"> </w:t>
      </w:r>
      <w:r w:rsidR="00D96EEF" w:rsidRPr="0004429A">
        <w:t xml:space="preserve">r. Prawo zamówień publicznych </w:t>
      </w:r>
      <w:r w:rsidR="008C51A8" w:rsidRPr="0004429A">
        <w:rPr>
          <w:rFonts w:eastAsia="Calibri"/>
          <w:iCs/>
          <w:lang w:eastAsia="pl-PL"/>
        </w:rPr>
        <w:t>(</w:t>
      </w:r>
      <w:r w:rsidR="001E35F2">
        <w:rPr>
          <w:rFonts w:eastAsia="Calibri"/>
          <w:iCs/>
          <w:lang w:eastAsia="pl-PL"/>
        </w:rPr>
        <w:t>t.j.</w:t>
      </w:r>
      <w:r w:rsidR="001D3988" w:rsidRPr="0004429A">
        <w:rPr>
          <w:rFonts w:eastAsia="Calibri"/>
          <w:iCs/>
          <w:lang w:eastAsia="pl-PL"/>
        </w:rPr>
        <w:t xml:space="preserve"> </w:t>
      </w:r>
      <w:r w:rsidR="008C51A8" w:rsidRPr="0004429A">
        <w:rPr>
          <w:rFonts w:eastAsia="Calibri"/>
          <w:iCs/>
          <w:lang w:eastAsia="pl-PL"/>
        </w:rPr>
        <w:t>Dz.</w:t>
      </w:r>
      <w:r w:rsidR="001A0E9B" w:rsidRPr="0004429A">
        <w:rPr>
          <w:rFonts w:eastAsia="Calibri"/>
          <w:iCs/>
          <w:lang w:eastAsia="pl-PL"/>
        </w:rPr>
        <w:t xml:space="preserve"> </w:t>
      </w:r>
      <w:r w:rsidR="008C51A8" w:rsidRPr="0004429A">
        <w:rPr>
          <w:rFonts w:eastAsia="Calibri"/>
          <w:iCs/>
          <w:lang w:eastAsia="pl-PL"/>
        </w:rPr>
        <w:t xml:space="preserve">U. z </w:t>
      </w:r>
      <w:r w:rsidR="008C51A8" w:rsidRPr="0004429A">
        <w:rPr>
          <w:rFonts w:eastAsia="Calibri"/>
          <w:bCs/>
          <w:iCs/>
          <w:lang w:eastAsia="pl-PL"/>
        </w:rPr>
        <w:t>202</w:t>
      </w:r>
      <w:r w:rsidR="001E35F2">
        <w:rPr>
          <w:rFonts w:eastAsia="Calibri"/>
          <w:bCs/>
          <w:iCs/>
          <w:lang w:eastAsia="pl-PL"/>
        </w:rPr>
        <w:t>4</w:t>
      </w:r>
      <w:r w:rsidR="008C51A8" w:rsidRPr="0004429A">
        <w:rPr>
          <w:rFonts w:eastAsia="Calibri"/>
          <w:bCs/>
          <w:iCs/>
          <w:lang w:eastAsia="pl-PL"/>
        </w:rPr>
        <w:t xml:space="preserve"> r. poz. </w:t>
      </w:r>
      <w:r w:rsidR="001E35F2">
        <w:rPr>
          <w:rFonts w:eastAsia="Calibri"/>
          <w:bCs/>
          <w:iCs/>
          <w:lang w:eastAsia="pl-PL"/>
        </w:rPr>
        <w:t>1320</w:t>
      </w:r>
      <w:r w:rsidR="00D96EEF" w:rsidRPr="0004429A">
        <w:t>)</w:t>
      </w:r>
      <w:r w:rsidR="00C132BB" w:rsidRPr="0004429A">
        <w:t xml:space="preserve"> </w:t>
      </w:r>
      <w:r w:rsidR="001E35F2" w:rsidRPr="00817E3D">
        <w:rPr>
          <w:b/>
          <w:szCs w:val="24"/>
        </w:rPr>
        <w:t xml:space="preserve">na wymianę pokrycia dachowego na budynkach nr </w:t>
      </w:r>
      <w:r w:rsidR="006855F1">
        <w:rPr>
          <w:b/>
          <w:szCs w:val="24"/>
        </w:rPr>
        <w:t>6 i 7</w:t>
      </w:r>
      <w:r w:rsidR="001E35F2" w:rsidRPr="00817E3D">
        <w:rPr>
          <w:b/>
          <w:szCs w:val="24"/>
        </w:rPr>
        <w:t xml:space="preserve"> Świętokrzyskiego Centrum Matki </w:t>
      </w:r>
      <w:r w:rsidR="001E35F2">
        <w:rPr>
          <w:b/>
          <w:szCs w:val="24"/>
        </w:rPr>
        <w:t xml:space="preserve"> </w:t>
      </w:r>
      <w:r w:rsidR="001E35F2" w:rsidRPr="00817E3D">
        <w:rPr>
          <w:b/>
          <w:szCs w:val="24"/>
        </w:rPr>
        <w:t xml:space="preserve">i Noworodka </w:t>
      </w:r>
      <w:r w:rsidR="001E35F2">
        <w:rPr>
          <w:b/>
          <w:szCs w:val="24"/>
        </w:rPr>
        <w:t xml:space="preserve">- </w:t>
      </w:r>
      <w:r w:rsidR="001E35F2" w:rsidRPr="00817E3D">
        <w:rPr>
          <w:b/>
          <w:szCs w:val="24"/>
        </w:rPr>
        <w:t xml:space="preserve">Szpitala Specjalistycznego w Kielcach </w:t>
      </w:r>
    </w:p>
    <w:p w14:paraId="36D33AA7" w14:textId="212C9815" w:rsidR="006660DE" w:rsidRPr="0004429A" w:rsidRDefault="001D3988" w:rsidP="006660DE">
      <w:pPr>
        <w:ind w:left="284" w:right="-18"/>
        <w:jc w:val="both"/>
        <w:rPr>
          <w:b/>
        </w:rPr>
      </w:pPr>
      <w:r w:rsidRPr="0004429A">
        <w:t>znak sprawy:</w:t>
      </w:r>
      <w:r w:rsidR="00D96EEF" w:rsidRPr="0004429A">
        <w:t xml:space="preserve"> </w:t>
      </w:r>
      <w:r w:rsidR="0077119E" w:rsidRPr="0004429A">
        <w:rPr>
          <w:b/>
        </w:rPr>
        <w:t>SAG ZP</w:t>
      </w:r>
      <w:r w:rsidR="001E35F2">
        <w:rPr>
          <w:b/>
        </w:rPr>
        <w:t>-</w:t>
      </w:r>
      <w:r w:rsidR="00CC5DE3">
        <w:rPr>
          <w:b/>
        </w:rPr>
        <w:t>09/</w:t>
      </w:r>
      <w:r w:rsidR="00701AD2">
        <w:rPr>
          <w:b/>
        </w:rPr>
        <w:t>2026</w:t>
      </w:r>
      <w:r w:rsidR="001A0E9B" w:rsidRPr="0004429A">
        <w:rPr>
          <w:b/>
        </w:rPr>
        <w:t>.</w:t>
      </w:r>
    </w:p>
    <w:p w14:paraId="7670C9BF" w14:textId="77777777" w:rsidR="00DC07C3" w:rsidRPr="0004429A" w:rsidRDefault="00FE7BB9" w:rsidP="00ED4354">
      <w:pPr>
        <w:jc w:val="center"/>
        <w:rPr>
          <w:b/>
          <w:bCs/>
        </w:rPr>
      </w:pPr>
      <w:r w:rsidRPr="0004429A">
        <w:rPr>
          <w:b/>
          <w:bCs/>
        </w:rPr>
        <w:t>§</w:t>
      </w:r>
      <w:r w:rsidR="00DC07C3" w:rsidRPr="0004429A">
        <w:rPr>
          <w:b/>
          <w:bCs/>
        </w:rPr>
        <w:t xml:space="preserve"> 1</w:t>
      </w:r>
    </w:p>
    <w:p w14:paraId="5FF8A543" w14:textId="77777777" w:rsidR="00DC07C3" w:rsidRPr="0004429A" w:rsidRDefault="00DC07C3" w:rsidP="00ED4354">
      <w:pPr>
        <w:jc w:val="center"/>
        <w:rPr>
          <w:b/>
          <w:bCs/>
        </w:rPr>
      </w:pPr>
      <w:r w:rsidRPr="0004429A">
        <w:rPr>
          <w:b/>
          <w:bCs/>
        </w:rPr>
        <w:t>PRZEDMIOT UMOWY</w:t>
      </w:r>
    </w:p>
    <w:p w14:paraId="60E8E55D" w14:textId="104A56AA" w:rsidR="009E639A" w:rsidRPr="00286689" w:rsidRDefault="00DC07C3" w:rsidP="000B62BF">
      <w:pPr>
        <w:pStyle w:val="Tekstpodstawowy"/>
        <w:widowControl w:val="0"/>
        <w:numPr>
          <w:ilvl w:val="0"/>
          <w:numId w:val="27"/>
        </w:numPr>
        <w:spacing w:after="0"/>
        <w:ind w:left="567" w:hanging="567"/>
        <w:jc w:val="both"/>
        <w:rPr>
          <w:b/>
        </w:rPr>
      </w:pPr>
      <w:r w:rsidRPr="0004429A">
        <w:t>Zamawiający zleca, a Wykonawca zobowią</w:t>
      </w:r>
      <w:r w:rsidR="003439B7" w:rsidRPr="0004429A">
        <w:t xml:space="preserve">zuje się do wykonania </w:t>
      </w:r>
      <w:r w:rsidR="004A531E" w:rsidRPr="0004429A">
        <w:t xml:space="preserve">wszelkich prac i robót w celu wykonania zadania inwestycyjnego polegającego na </w:t>
      </w:r>
      <w:r w:rsidR="00B44D9A">
        <w:rPr>
          <w:b/>
          <w:kern w:val="0"/>
          <w:lang w:eastAsia="pl-PL"/>
        </w:rPr>
        <w:t>wymianie</w:t>
      </w:r>
      <w:r w:rsidR="00B44D9A" w:rsidRPr="00817E3D">
        <w:rPr>
          <w:b/>
          <w:szCs w:val="24"/>
        </w:rPr>
        <w:t xml:space="preserve"> pokrycia dachowego na budynkach nr </w:t>
      </w:r>
      <w:r w:rsidR="006855F1">
        <w:rPr>
          <w:b/>
          <w:szCs w:val="24"/>
        </w:rPr>
        <w:t>6  i 7</w:t>
      </w:r>
      <w:r w:rsidR="00B44D9A" w:rsidRPr="00817E3D">
        <w:rPr>
          <w:b/>
          <w:szCs w:val="24"/>
        </w:rPr>
        <w:t xml:space="preserve"> Świętokrzyskiego Centrum Matki </w:t>
      </w:r>
      <w:r w:rsidR="00B44D9A">
        <w:rPr>
          <w:b/>
          <w:szCs w:val="24"/>
        </w:rPr>
        <w:t xml:space="preserve"> </w:t>
      </w:r>
      <w:r w:rsidR="00B44D9A" w:rsidRPr="00817E3D">
        <w:rPr>
          <w:b/>
          <w:szCs w:val="24"/>
        </w:rPr>
        <w:t xml:space="preserve">i Noworodka </w:t>
      </w:r>
      <w:r w:rsidR="00B44D9A">
        <w:rPr>
          <w:b/>
          <w:szCs w:val="24"/>
        </w:rPr>
        <w:t xml:space="preserve">- </w:t>
      </w:r>
      <w:r w:rsidR="00B44D9A" w:rsidRPr="00817E3D">
        <w:rPr>
          <w:b/>
          <w:szCs w:val="24"/>
        </w:rPr>
        <w:t>Szpitala Specjalistycznego w Kielcach</w:t>
      </w:r>
      <w:r w:rsidR="00321DAD" w:rsidRPr="0004429A">
        <w:t xml:space="preserve">, </w:t>
      </w:r>
      <w:r w:rsidR="00B44D9A" w:rsidRPr="00B77DF5">
        <w:t xml:space="preserve">zgodnie z </w:t>
      </w:r>
      <w:bookmarkStart w:id="0" w:name="_Hlk180567602"/>
      <w:r w:rsidR="00B44D9A">
        <w:t>projektem wykonawczym</w:t>
      </w:r>
      <w:r w:rsidR="00B44D9A" w:rsidRPr="006A2D2A">
        <w:t xml:space="preserve">, </w:t>
      </w:r>
      <w:r w:rsidR="00B44D9A">
        <w:t>Specyfikacją Techniczną Wykonania i Odbioru Robót</w:t>
      </w:r>
      <w:r w:rsidR="00A13890">
        <w:t xml:space="preserve"> </w:t>
      </w:r>
      <w:r w:rsidR="00B44D9A" w:rsidRPr="006A2D2A">
        <w:t>i przedmiarami</w:t>
      </w:r>
      <w:bookmarkEnd w:id="0"/>
      <w:r w:rsidR="00B44D9A" w:rsidRPr="006A2D2A">
        <w:t xml:space="preserve"> </w:t>
      </w:r>
      <w:r w:rsidR="008C51A8" w:rsidRPr="0004429A">
        <w:t xml:space="preserve">(zwaną dalej </w:t>
      </w:r>
      <w:r w:rsidR="00031CDD" w:rsidRPr="0004429A">
        <w:rPr>
          <w:u w:val="single"/>
        </w:rPr>
        <w:t>dokumentacją zadania</w:t>
      </w:r>
      <w:r w:rsidR="008C51A8" w:rsidRPr="0004429A">
        <w:t>)</w:t>
      </w:r>
      <w:r w:rsidR="00241EA7" w:rsidRPr="0004429A">
        <w:t xml:space="preserve"> </w:t>
      </w:r>
      <w:r w:rsidR="00321DAD" w:rsidRPr="00286689">
        <w:t xml:space="preserve">stanowiącymi </w:t>
      </w:r>
      <w:r w:rsidR="00321DAD" w:rsidRPr="00286689">
        <w:rPr>
          <w:i/>
          <w:iCs/>
        </w:rPr>
        <w:t xml:space="preserve">Załączniki </w:t>
      </w:r>
      <w:r w:rsidR="00B44D9A" w:rsidRPr="00286689">
        <w:rPr>
          <w:i/>
          <w:iCs/>
        </w:rPr>
        <w:t>7,8 i 9</w:t>
      </w:r>
      <w:r w:rsidR="00321DAD" w:rsidRPr="00286689">
        <w:rPr>
          <w:i/>
          <w:iCs/>
        </w:rPr>
        <w:t xml:space="preserve"> do </w:t>
      </w:r>
      <w:r w:rsidR="009E639A" w:rsidRPr="00286689">
        <w:rPr>
          <w:i/>
          <w:iCs/>
        </w:rPr>
        <w:t>umow</w:t>
      </w:r>
      <w:r w:rsidR="00EE18A3" w:rsidRPr="00286689">
        <w:rPr>
          <w:i/>
          <w:iCs/>
        </w:rPr>
        <w:t>y</w:t>
      </w:r>
      <w:r w:rsidR="00B44D9A" w:rsidRPr="00286689">
        <w:rPr>
          <w:b/>
        </w:rPr>
        <w:t>.</w:t>
      </w:r>
    </w:p>
    <w:p w14:paraId="52E67289" w14:textId="4F265CA4" w:rsidR="00B44D9A" w:rsidRDefault="000F4723" w:rsidP="00B44D9A">
      <w:pPr>
        <w:pStyle w:val="Tekstpodstawowy"/>
        <w:widowControl w:val="0"/>
        <w:numPr>
          <w:ilvl w:val="0"/>
          <w:numId w:val="27"/>
        </w:numPr>
        <w:spacing w:after="0"/>
        <w:ind w:left="567" w:hanging="567"/>
        <w:jc w:val="both"/>
      </w:pPr>
      <w:r w:rsidRPr="0004429A">
        <w:t xml:space="preserve">Zakres rzeczowy przedmiotu umowy określają stanowiące załączniki do niniejszej umowy: </w:t>
      </w:r>
      <w:r w:rsidR="00233680" w:rsidRPr="0004429A">
        <w:rPr>
          <w:u w:val="single"/>
        </w:rPr>
        <w:t xml:space="preserve">dokumentacja </w:t>
      </w:r>
      <w:r w:rsidR="008C51A8" w:rsidRPr="0004429A">
        <w:rPr>
          <w:u w:val="single"/>
        </w:rPr>
        <w:t>zadania</w:t>
      </w:r>
      <w:r w:rsidR="00233680" w:rsidRPr="0004429A">
        <w:t xml:space="preserve"> wraz z </w:t>
      </w:r>
      <w:r w:rsidR="00B16613" w:rsidRPr="0004429A">
        <w:t>odpowiedziami na pytania udzielonymi w trakcie procedowania przedmiotowego postępowania.</w:t>
      </w:r>
      <w:r w:rsidR="003F123D" w:rsidRPr="0004429A">
        <w:t xml:space="preserve"> </w:t>
      </w:r>
      <w:r w:rsidRPr="00397985">
        <w:t>Wykonawca oświadcza, iż zapoznał się z przedmiotową dokumentacją i nie wnosi do niej żadnych zastrzeżeń.</w:t>
      </w:r>
      <w:r w:rsidR="00A87EDD" w:rsidRPr="00397985">
        <w:t xml:space="preserve"> Przedmiot umowy obejmuje wykonanie </w:t>
      </w:r>
      <w:r w:rsidR="00A13890" w:rsidRPr="00397985">
        <w:t xml:space="preserve">w szczególności </w:t>
      </w:r>
      <w:r w:rsidR="00A87EDD" w:rsidRPr="00397985">
        <w:t>następujących prac:</w:t>
      </w:r>
      <w:r w:rsidR="00B44D9A" w:rsidRPr="00397985">
        <w:t xml:space="preserve"> </w:t>
      </w:r>
      <w:r w:rsidR="00397985" w:rsidRPr="00921AA8">
        <w:t>Demontaż istn</w:t>
      </w:r>
      <w:r w:rsidR="00397985">
        <w:t>iejącego</w:t>
      </w:r>
      <w:r w:rsidR="00397985" w:rsidRPr="00921AA8">
        <w:t xml:space="preserve"> pokrycia z blachy na rąbek stojący wraz z jej utylizacją</w:t>
      </w:r>
      <w:r w:rsidR="00397985">
        <w:t>, d</w:t>
      </w:r>
      <w:r w:rsidR="00397985" w:rsidRPr="00921AA8">
        <w:t>emontaż deskowania pełnego wraz z jego utylizacją</w:t>
      </w:r>
      <w:r w:rsidR="00397985">
        <w:t>,</w:t>
      </w:r>
      <w:r w:rsidR="00397985" w:rsidRPr="00921AA8">
        <w:t xml:space="preserve"> </w:t>
      </w:r>
      <w:r w:rsidR="00397985">
        <w:t>z</w:t>
      </w:r>
      <w:r w:rsidR="00397985" w:rsidRPr="00921AA8">
        <w:t>abezpieczenie istn</w:t>
      </w:r>
      <w:r w:rsidR="00397985">
        <w:t>iejącej</w:t>
      </w:r>
      <w:r w:rsidR="00397985" w:rsidRPr="00921AA8">
        <w:t xml:space="preserve"> instalacji or</w:t>
      </w:r>
      <w:r w:rsidR="00397985">
        <w:t>a</w:t>
      </w:r>
      <w:r w:rsidR="00397985" w:rsidRPr="00921AA8">
        <w:t>z urządzeń</w:t>
      </w:r>
      <w:r w:rsidR="00397985">
        <w:t xml:space="preserve"> </w:t>
      </w:r>
      <w:r w:rsidR="00397985" w:rsidRPr="00921AA8">
        <w:t>(sprężarki, centrale, przewody freoneowe)</w:t>
      </w:r>
      <w:r w:rsidR="00397985">
        <w:t>, m</w:t>
      </w:r>
      <w:r w:rsidR="00397985" w:rsidRPr="00921AA8">
        <w:t>alowanie istn</w:t>
      </w:r>
      <w:r w:rsidR="00397985">
        <w:t>iejącej</w:t>
      </w:r>
      <w:r w:rsidR="00397985" w:rsidRPr="00921AA8">
        <w:t xml:space="preserve"> konstrukcji preparatami zabezpieczającymi przez korozją biologiczną i zabezpieczającymi do stopnia NRO</w:t>
      </w:r>
      <w:r w:rsidR="00397985">
        <w:t>, w</w:t>
      </w:r>
      <w:r w:rsidR="00397985" w:rsidRPr="00921AA8">
        <w:t>ykonanie otworów wentylacyjnych w attyce wraz z osadzeniem kratek</w:t>
      </w:r>
      <w:r w:rsidR="00397985">
        <w:t>,</w:t>
      </w:r>
      <w:r w:rsidR="00397985" w:rsidRPr="00921AA8">
        <w:t xml:space="preserve"> </w:t>
      </w:r>
      <w:r w:rsidR="00397985">
        <w:t>w</w:t>
      </w:r>
      <w:r w:rsidR="00397985" w:rsidRPr="00921AA8">
        <w:t>ykonanie łacenia dachu</w:t>
      </w:r>
      <w:r w:rsidR="00397985">
        <w:t xml:space="preserve"> </w:t>
      </w:r>
      <w:r w:rsidR="00397985" w:rsidRPr="00921AA8">
        <w:t>(kontrłaty/łaty) wraz z pokryciem połaci membraną dachową</w:t>
      </w:r>
      <w:r w:rsidR="00397985">
        <w:t>,</w:t>
      </w:r>
      <w:r w:rsidR="00397985" w:rsidRPr="00921AA8">
        <w:t xml:space="preserve"> </w:t>
      </w:r>
      <w:r w:rsidR="00397985">
        <w:t>w</w:t>
      </w:r>
      <w:r w:rsidR="00397985" w:rsidRPr="00921AA8">
        <w:t>ykonanie pokrycia właściwego z blachy na rąbek stojący</w:t>
      </w:r>
      <w:r w:rsidR="00397985">
        <w:t xml:space="preserve"> </w:t>
      </w:r>
      <w:r w:rsidR="00397985" w:rsidRPr="00921AA8">
        <w:t>(panel klik) wraz z obróbkami startowymi, obróbkami kalenicowymi, gąsiorami umożliwiającymi wentylację membrany dachowej</w:t>
      </w:r>
      <w:r w:rsidR="00397985">
        <w:t>, w</w:t>
      </w:r>
      <w:r w:rsidR="00397985" w:rsidRPr="00921AA8">
        <w:t>ykonanie obróbek istn</w:t>
      </w:r>
      <w:r w:rsidR="00397985">
        <w:t>iejących</w:t>
      </w:r>
      <w:r w:rsidR="00397985" w:rsidRPr="00921AA8">
        <w:t xml:space="preserve"> kominów wentylacyjnych oraz montażem nasad wentylacyjnych</w:t>
      </w:r>
      <w:r w:rsidR="00397985">
        <w:t>, m</w:t>
      </w:r>
      <w:r w:rsidR="00397985" w:rsidRPr="00921AA8">
        <w:t>ontaż ław kominiarskich i stopni</w:t>
      </w:r>
      <w:r w:rsidR="00397985">
        <w:t>, m</w:t>
      </w:r>
      <w:r w:rsidR="00397985" w:rsidRPr="00921AA8">
        <w:t>ontaż płotków przeciwśniegowych</w:t>
      </w:r>
      <w:r w:rsidR="00397985">
        <w:t>, m</w:t>
      </w:r>
      <w:r w:rsidR="00397985" w:rsidRPr="00921AA8">
        <w:t>ontaż wełny międzykrokwiowej</w:t>
      </w:r>
      <w:r w:rsidR="00397985">
        <w:t>, m</w:t>
      </w:r>
      <w:r w:rsidR="00397985" w:rsidRPr="00921AA8">
        <w:t xml:space="preserve">ontaż wyłazu dachowego </w:t>
      </w:r>
      <w:r w:rsidR="00397985">
        <w:t xml:space="preserve">                         </w:t>
      </w:r>
      <w:r w:rsidR="00397985" w:rsidRPr="00921AA8">
        <w:t>z tworzywa sztucznego w miejscu istniejącego wyłazu</w:t>
      </w:r>
      <w:r w:rsidR="00397985">
        <w:t>, m</w:t>
      </w:r>
      <w:r w:rsidR="00397985" w:rsidRPr="00921AA8">
        <w:t>alowanie kominów farbami elewacyjnymi odpornymi na czynniki atmosferyczne</w:t>
      </w:r>
      <w:r w:rsidR="00397985">
        <w:t>,</w:t>
      </w:r>
      <w:r w:rsidR="00397985" w:rsidRPr="00921AA8">
        <w:t xml:space="preserve"> </w:t>
      </w:r>
      <w:r w:rsidR="00397985">
        <w:t>o</w:t>
      </w:r>
      <w:r w:rsidR="00397985" w:rsidRPr="00921AA8">
        <w:t>dtworzenie instalacji odgromienia wraz z wykonaniem pomiarów rezystancji</w:t>
      </w:r>
      <w:r w:rsidR="00B44D9A">
        <w:t>.</w:t>
      </w:r>
    </w:p>
    <w:p w14:paraId="495042E6" w14:textId="77777777" w:rsidR="00BB322C" w:rsidRPr="0004429A" w:rsidRDefault="00DC07C3" w:rsidP="000B62BF">
      <w:pPr>
        <w:numPr>
          <w:ilvl w:val="0"/>
          <w:numId w:val="27"/>
        </w:numPr>
        <w:ind w:left="567" w:hanging="567"/>
        <w:jc w:val="both"/>
      </w:pPr>
      <w:r w:rsidRPr="0004429A">
        <w:t xml:space="preserve">Przedmiot zamówienia musi być wykonany zgodnie z aktualną wiedzą techniczną, obowiązującymi normami technicznymi, obowiązującymi przepisami oraz w zakresie, terminach i </w:t>
      </w:r>
      <w:r w:rsidR="009F0FA6" w:rsidRPr="0004429A">
        <w:t>na zasadach określonych w</w:t>
      </w:r>
      <w:r w:rsidRPr="0004429A">
        <w:t xml:space="preserve"> niniejszej umowie.</w:t>
      </w:r>
    </w:p>
    <w:p w14:paraId="27235DE7" w14:textId="77777777" w:rsidR="00DC07C3" w:rsidRPr="0004429A" w:rsidRDefault="00DC07C3" w:rsidP="00ED4354">
      <w:pPr>
        <w:jc w:val="center"/>
        <w:rPr>
          <w:b/>
          <w:bCs/>
        </w:rPr>
      </w:pPr>
      <w:r w:rsidRPr="0004429A">
        <w:rPr>
          <w:b/>
          <w:bCs/>
        </w:rPr>
        <w:t>§ 2</w:t>
      </w:r>
    </w:p>
    <w:p w14:paraId="12D6336C" w14:textId="77777777" w:rsidR="00DC07C3" w:rsidRPr="0004429A" w:rsidRDefault="00DC07C3" w:rsidP="00ED4354">
      <w:pPr>
        <w:jc w:val="center"/>
        <w:rPr>
          <w:b/>
          <w:bCs/>
        </w:rPr>
      </w:pPr>
      <w:r w:rsidRPr="0004429A">
        <w:rPr>
          <w:b/>
          <w:bCs/>
        </w:rPr>
        <w:t>WYNAGRODZENIE</w:t>
      </w:r>
    </w:p>
    <w:p w14:paraId="3E7F7B2B" w14:textId="0EEB7308" w:rsidR="00DC07C3" w:rsidRPr="0004429A" w:rsidRDefault="00DC07C3" w:rsidP="000B62BF">
      <w:pPr>
        <w:pStyle w:val="Style5"/>
        <w:widowControl/>
        <w:numPr>
          <w:ilvl w:val="0"/>
          <w:numId w:val="2"/>
        </w:numPr>
        <w:spacing w:line="240" w:lineRule="auto"/>
        <w:ind w:left="567" w:hanging="567"/>
        <w:textAlignment w:val="auto"/>
        <w:rPr>
          <w:rFonts w:ascii="Times New Roman" w:hAnsi="Times New Roman" w:cs="Times New Roman"/>
          <w:sz w:val="22"/>
          <w:szCs w:val="22"/>
          <w:lang w:val="pl-PL"/>
        </w:rPr>
      </w:pPr>
      <w:r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>S</w:t>
      </w:r>
      <w:r w:rsidR="009F0FA6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>trony ustalają wynagrodzenie ryczałtowe</w:t>
      </w:r>
      <w:r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 Wykonawcy za </w:t>
      </w:r>
      <w:r w:rsidR="0011714B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wykonanie </w:t>
      </w:r>
      <w:r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>przedmiot</w:t>
      </w:r>
      <w:r w:rsidR="0011714B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>u</w:t>
      </w:r>
      <w:r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 umowy, </w:t>
      </w:r>
      <w:r w:rsidR="00513C7E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którego wysokość </w:t>
      </w:r>
      <w:r w:rsidR="00233680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zgodnie ze złożoną ofertą </w:t>
      </w:r>
      <w:r w:rsidR="004D7B04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ustalona </w:t>
      </w:r>
      <w:r w:rsidR="00AF497F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została </w:t>
      </w:r>
      <w:r w:rsidR="004D7B04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 xml:space="preserve">na </w:t>
      </w:r>
      <w:r w:rsidR="009F0FA6" w:rsidRPr="0004429A">
        <w:rPr>
          <w:rStyle w:val="FontStyle32"/>
          <w:rFonts w:ascii="Times New Roman" w:hAnsi="Times New Roman" w:cs="Times New Roman"/>
          <w:sz w:val="22"/>
          <w:szCs w:val="22"/>
          <w:lang w:val="pl-PL"/>
        </w:rPr>
        <w:t>kwotę</w:t>
      </w:r>
      <w:r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350644" w:rsidRPr="0004429A">
        <w:rPr>
          <w:rFonts w:ascii="Times New Roman" w:hAnsi="Times New Roman" w:cs="Times New Roman"/>
          <w:sz w:val="22"/>
          <w:szCs w:val="22"/>
          <w:lang w:val="pl-PL"/>
        </w:rPr>
        <w:t>…….</w:t>
      </w:r>
      <w:r w:rsidR="00AF497F" w:rsidRPr="0004429A">
        <w:rPr>
          <w:rFonts w:ascii="Times New Roman" w:hAnsi="Times New Roman" w:cs="Times New Roman"/>
          <w:sz w:val="22"/>
          <w:szCs w:val="22"/>
          <w:lang w:val="pl-PL"/>
        </w:rPr>
        <w:t>……………</w:t>
      </w:r>
      <w:r w:rsidR="00350644" w:rsidRPr="0004429A">
        <w:rPr>
          <w:rFonts w:ascii="Times New Roman" w:hAnsi="Times New Roman" w:cs="Times New Roman"/>
          <w:sz w:val="22"/>
          <w:szCs w:val="22"/>
          <w:lang w:val="pl-PL"/>
        </w:rPr>
        <w:t>..</w:t>
      </w:r>
      <w:r w:rsidR="00AF497F" w:rsidRPr="0004429A">
        <w:rPr>
          <w:rFonts w:ascii="Times New Roman" w:hAnsi="Times New Roman" w:cs="Times New Roman"/>
          <w:sz w:val="22"/>
          <w:szCs w:val="22"/>
          <w:lang w:val="pl-PL"/>
        </w:rPr>
        <w:t>..</w:t>
      </w:r>
      <w:r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zł</w:t>
      </w:r>
      <w:r w:rsidR="00B55E9D"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brutto</w:t>
      </w:r>
      <w:r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(słownie: </w:t>
      </w:r>
      <w:r w:rsidR="00E35F78"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AF497F" w:rsidRPr="0004429A">
        <w:rPr>
          <w:rFonts w:ascii="Times New Roman" w:hAnsi="Times New Roman" w:cs="Times New Roman"/>
          <w:sz w:val="22"/>
          <w:szCs w:val="22"/>
          <w:lang w:val="pl-PL"/>
        </w:rPr>
        <w:t>………</w:t>
      </w:r>
      <w:r w:rsidR="00C6026D" w:rsidRPr="0004429A">
        <w:rPr>
          <w:rFonts w:ascii="Times New Roman" w:hAnsi="Times New Roman" w:cs="Times New Roman"/>
          <w:sz w:val="22"/>
          <w:szCs w:val="22"/>
          <w:lang w:val="pl-PL"/>
        </w:rPr>
        <w:t>…………………………………………….....</w:t>
      </w:r>
      <w:r w:rsidR="00390CC0" w:rsidRPr="0004429A">
        <w:rPr>
          <w:rFonts w:ascii="Times New Roman" w:hAnsi="Times New Roman" w:cs="Times New Roman"/>
          <w:sz w:val="22"/>
          <w:szCs w:val="22"/>
          <w:lang w:val="pl-PL"/>
        </w:rPr>
        <w:t>…</w:t>
      </w:r>
      <w:r w:rsidR="00AF497F" w:rsidRPr="0004429A">
        <w:rPr>
          <w:rFonts w:ascii="Times New Roman" w:hAnsi="Times New Roman" w:cs="Times New Roman"/>
          <w:sz w:val="22"/>
          <w:szCs w:val="22"/>
          <w:lang w:val="pl-PL"/>
        </w:rPr>
        <w:t>….</w:t>
      </w:r>
      <w:r w:rsidR="00350644"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5A6569" w:rsidRPr="0004429A">
        <w:rPr>
          <w:rFonts w:ascii="Times New Roman" w:hAnsi="Times New Roman" w:cs="Times New Roman"/>
          <w:sz w:val="22"/>
          <w:szCs w:val="22"/>
          <w:lang w:val="pl-PL"/>
        </w:rPr>
        <w:t>zł</w:t>
      </w:r>
      <w:r w:rsidR="00AF497F" w:rsidRPr="0004429A">
        <w:rPr>
          <w:rFonts w:ascii="Times New Roman" w:hAnsi="Times New Roman" w:cs="Times New Roman"/>
          <w:sz w:val="22"/>
          <w:szCs w:val="22"/>
          <w:lang w:val="pl-PL"/>
        </w:rPr>
        <w:t>)</w:t>
      </w:r>
      <w:r w:rsidR="006051F0" w:rsidRPr="0004429A">
        <w:rPr>
          <w:rFonts w:ascii="Times New Roman" w:hAnsi="Times New Roman" w:cs="Times New Roman"/>
          <w:sz w:val="22"/>
          <w:szCs w:val="22"/>
          <w:lang w:val="pl-PL"/>
        </w:rPr>
        <w:t xml:space="preserve"> w tym należny podatek VAT.</w:t>
      </w:r>
    </w:p>
    <w:p w14:paraId="3BA4FEA8" w14:textId="6C3F16AD" w:rsidR="00455D59" w:rsidRPr="0004429A" w:rsidRDefault="00455D59" w:rsidP="0076680D">
      <w:pPr>
        <w:numPr>
          <w:ilvl w:val="0"/>
          <w:numId w:val="2"/>
        </w:numPr>
        <w:ind w:left="567" w:hanging="567"/>
        <w:jc w:val="both"/>
      </w:pPr>
      <w:r w:rsidRPr="00300833">
        <w:rPr>
          <w:rStyle w:val="FontStyle32"/>
          <w:rFonts w:ascii="Times New Roman" w:hAnsi="Times New Roman" w:cs="Times New Roman"/>
          <w:sz w:val="22"/>
          <w:szCs w:val="22"/>
        </w:rPr>
        <w:lastRenderedPageBreak/>
        <w:t>Wynagrodzenie Wykonawcy określone w ust. 1</w:t>
      </w:r>
      <w:r w:rsidR="00300833" w:rsidRPr="00300833">
        <w:rPr>
          <w:rStyle w:val="FontStyle32"/>
          <w:rFonts w:ascii="Times New Roman" w:hAnsi="Times New Roman" w:cs="Times New Roman"/>
          <w:sz w:val="22"/>
          <w:szCs w:val="22"/>
        </w:rPr>
        <w:t xml:space="preserve">, </w:t>
      </w:r>
      <w:r w:rsidR="00300833" w:rsidRPr="00775692">
        <w:rPr>
          <w:rStyle w:val="FontStyle32"/>
          <w:rFonts w:ascii="Times New Roman" w:hAnsi="Times New Roman" w:cs="Times New Roman"/>
          <w:sz w:val="22"/>
          <w:szCs w:val="22"/>
        </w:rPr>
        <w:t xml:space="preserve">jest wynagrodzeniem ryczałtowym, do którego ma zastosowanie art. 632 k.c., które zawiera wszystkie koszty niezbędne do realizacji przedmiotu Umowy wynikające wprost z SWZ, jak również inne koszty w nich nie ujęte, a bez których nie można wykonać przedmiotu umowy, w tym w szczególności </w:t>
      </w:r>
      <w:r w:rsidRPr="00775692">
        <w:rPr>
          <w:rStyle w:val="FontStyle32"/>
          <w:rFonts w:ascii="Times New Roman" w:hAnsi="Times New Roman" w:cs="Times New Roman"/>
          <w:sz w:val="22"/>
          <w:szCs w:val="22"/>
        </w:rPr>
        <w:t xml:space="preserve">zawiera wszelkie podatki, opłaty i inne koszty związane </w:t>
      </w:r>
      <w:r w:rsidR="006855F1">
        <w:rPr>
          <w:rStyle w:val="FontStyle32"/>
          <w:rFonts w:ascii="Times New Roman" w:hAnsi="Times New Roman" w:cs="Times New Roman"/>
          <w:sz w:val="22"/>
          <w:szCs w:val="22"/>
        </w:rPr>
        <w:t xml:space="preserve">              </w:t>
      </w:r>
      <w:r w:rsidRPr="00775692">
        <w:rPr>
          <w:rStyle w:val="FontStyle32"/>
          <w:rFonts w:ascii="Times New Roman" w:hAnsi="Times New Roman" w:cs="Times New Roman"/>
          <w:sz w:val="22"/>
          <w:szCs w:val="22"/>
        </w:rPr>
        <w:t xml:space="preserve">z </w:t>
      </w:r>
      <w:r w:rsidRPr="00300833">
        <w:rPr>
          <w:rStyle w:val="FontStyle32"/>
          <w:rFonts w:ascii="Times New Roman" w:hAnsi="Times New Roman" w:cs="Times New Roman"/>
          <w:sz w:val="22"/>
          <w:szCs w:val="22"/>
        </w:rPr>
        <w:t>wykonaniem przedmiotu niniejszej umowy, a w szczególności wszelkie koszty dotyczące robót budowlanych, robót przygotowawczych, porządkowych, zagospodarowania placu budowy, utrzymania zaplecza budowy</w:t>
      </w:r>
      <w:r w:rsidR="00233680" w:rsidRPr="00300833">
        <w:rPr>
          <w:rStyle w:val="FontStyle32"/>
          <w:rFonts w:ascii="Times New Roman" w:hAnsi="Times New Roman" w:cs="Times New Roman"/>
          <w:sz w:val="22"/>
          <w:szCs w:val="22"/>
        </w:rPr>
        <w:t>, sporządzenia dokumentacji powykonawczej</w:t>
      </w:r>
      <w:r w:rsidR="008B7A28" w:rsidRPr="00300833">
        <w:rPr>
          <w:rStyle w:val="FontStyle32"/>
          <w:rFonts w:ascii="Times New Roman" w:hAnsi="Times New Roman" w:cs="Times New Roman"/>
          <w:sz w:val="22"/>
          <w:szCs w:val="22"/>
        </w:rPr>
        <w:t xml:space="preserve"> koszt dostawy urządzeń</w:t>
      </w:r>
      <w:r w:rsidR="005632E0" w:rsidRPr="00300833">
        <w:rPr>
          <w:kern w:val="0"/>
          <w:lang w:eastAsia="pl-PL"/>
        </w:rPr>
        <w:t xml:space="preserve"> </w:t>
      </w:r>
      <w:r w:rsidR="00B2468D" w:rsidRPr="00300833">
        <w:rPr>
          <w:kern w:val="0"/>
          <w:lang w:eastAsia="pl-PL"/>
        </w:rPr>
        <w:t>o</w:t>
      </w:r>
      <w:r w:rsidR="005632E0" w:rsidRPr="00300833">
        <w:rPr>
          <w:kern w:val="0"/>
          <w:lang w:eastAsia="pl-PL"/>
        </w:rPr>
        <w:t>raz</w:t>
      </w:r>
      <w:r w:rsidR="00B2468D" w:rsidRPr="00300833">
        <w:rPr>
          <w:kern w:val="0"/>
          <w:lang w:eastAsia="pl-PL"/>
        </w:rPr>
        <w:t xml:space="preserve"> </w:t>
      </w:r>
      <w:r w:rsidRPr="00300833">
        <w:rPr>
          <w:rStyle w:val="FontStyle32"/>
          <w:rFonts w:ascii="Times New Roman" w:hAnsi="Times New Roman" w:cs="Times New Roman"/>
          <w:sz w:val="22"/>
          <w:szCs w:val="22"/>
        </w:rPr>
        <w:t>inne</w:t>
      </w:r>
      <w:r w:rsidR="005632E0" w:rsidRPr="00300833">
        <w:rPr>
          <w:rStyle w:val="FontStyle32"/>
          <w:rFonts w:ascii="Times New Roman" w:hAnsi="Times New Roman" w:cs="Times New Roman"/>
          <w:sz w:val="22"/>
          <w:szCs w:val="22"/>
        </w:rPr>
        <w:t xml:space="preserve"> koszty</w:t>
      </w:r>
      <w:r w:rsidRPr="00300833">
        <w:rPr>
          <w:rStyle w:val="FontStyle32"/>
          <w:rFonts w:ascii="Times New Roman" w:hAnsi="Times New Roman" w:cs="Times New Roman"/>
          <w:sz w:val="22"/>
          <w:szCs w:val="22"/>
        </w:rPr>
        <w:t xml:space="preserve"> niezbędne do osiągnięcia ce</w:t>
      </w:r>
      <w:r w:rsidR="00031CDD" w:rsidRPr="00300833">
        <w:rPr>
          <w:rStyle w:val="FontStyle32"/>
          <w:rFonts w:ascii="Times New Roman" w:hAnsi="Times New Roman" w:cs="Times New Roman"/>
          <w:sz w:val="22"/>
          <w:szCs w:val="22"/>
        </w:rPr>
        <w:t>lu stanowiącego przedmiot umowy</w:t>
      </w:r>
      <w:r w:rsidRPr="0004429A">
        <w:t>, bez względu na rzeczywisty nakład pracy i inne nakłady, które okażą się niezbędne do wykona</w:t>
      </w:r>
      <w:r w:rsidR="008C51A8" w:rsidRPr="0004429A">
        <w:t xml:space="preserve">nia przedmiotu niniejszej umowy </w:t>
      </w:r>
      <w:r w:rsidR="00D17BDB" w:rsidRPr="00300833">
        <w:rPr>
          <w:rStyle w:val="FontStyle32"/>
          <w:rFonts w:ascii="Times New Roman" w:hAnsi="Times New Roman" w:cs="Times New Roman"/>
          <w:sz w:val="22"/>
          <w:szCs w:val="22"/>
        </w:rPr>
        <w:t xml:space="preserve">w tym </w:t>
      </w:r>
      <w:r w:rsidR="0092489A">
        <w:rPr>
          <w:rStyle w:val="FontStyle32"/>
          <w:rFonts w:ascii="Times New Roman" w:hAnsi="Times New Roman" w:cs="Times New Roman"/>
          <w:sz w:val="22"/>
          <w:szCs w:val="22"/>
        </w:rPr>
        <w:t xml:space="preserve">                 </w:t>
      </w:r>
      <w:r w:rsidR="00D17BDB" w:rsidRPr="00300833">
        <w:rPr>
          <w:rStyle w:val="FontStyle32"/>
          <w:rFonts w:ascii="Times New Roman" w:hAnsi="Times New Roman" w:cs="Times New Roman"/>
          <w:sz w:val="22"/>
          <w:szCs w:val="22"/>
        </w:rPr>
        <w:t xml:space="preserve">w szczególności świadczeń wynikających z postanowień </w:t>
      </w:r>
      <w:r w:rsidR="00D56046" w:rsidRPr="00300833">
        <w:rPr>
          <w:rFonts w:eastAsia="Arial Unicode MS"/>
        </w:rPr>
        <w:t>§10</w:t>
      </w:r>
      <w:r w:rsidR="00D17BDB" w:rsidRPr="00300833">
        <w:rPr>
          <w:rFonts w:eastAsia="Arial Unicode MS"/>
        </w:rPr>
        <w:t xml:space="preserve"> umowy.</w:t>
      </w:r>
    </w:p>
    <w:p w14:paraId="66F0A64A" w14:textId="77777777" w:rsidR="0092489A" w:rsidRDefault="00D17BDB" w:rsidP="0092489A">
      <w:pPr>
        <w:pStyle w:val="Tekstpodstawowy"/>
        <w:widowControl w:val="0"/>
        <w:numPr>
          <w:ilvl w:val="0"/>
          <w:numId w:val="2"/>
        </w:numPr>
        <w:tabs>
          <w:tab w:val="num" w:pos="567"/>
        </w:tabs>
        <w:spacing w:after="0"/>
        <w:ind w:left="567" w:hanging="567"/>
        <w:jc w:val="both"/>
      </w:pPr>
      <w:r w:rsidRPr="0004429A">
        <w:t xml:space="preserve">Zapłata należności dokonywana będzie przelewem na konto bankowe Wykonawcy wskazane w fakturze VAT </w:t>
      </w:r>
      <w:r w:rsidRPr="0004429A">
        <w:rPr>
          <w:b/>
        </w:rPr>
        <w:t>w terminie do 30 dni</w:t>
      </w:r>
      <w:r w:rsidRPr="0004429A">
        <w:t xml:space="preserve"> </w:t>
      </w:r>
      <w:r w:rsidRPr="0004429A">
        <w:rPr>
          <w:b/>
        </w:rPr>
        <w:t>kalendarzowych</w:t>
      </w:r>
      <w:r w:rsidRPr="0004429A">
        <w:t xml:space="preserve"> od daty doręczenia prawidłowo wystawionej faktury VAT do siedziby Zamawiającego</w:t>
      </w:r>
      <w:r w:rsidR="00A13890" w:rsidRPr="00775692">
        <w:t>, z zastrzeżeniem ust. 6</w:t>
      </w:r>
      <w:r w:rsidRPr="00775692">
        <w:t xml:space="preserve">. </w:t>
      </w:r>
      <w:r w:rsidRPr="00775692">
        <w:rPr>
          <w:snapToGrid w:val="0"/>
        </w:rPr>
        <w:t xml:space="preserve">Za </w:t>
      </w:r>
      <w:r w:rsidRPr="0004429A">
        <w:rPr>
          <w:snapToGrid w:val="0"/>
        </w:rPr>
        <w:t xml:space="preserve">datę doręczenia uważa się datę wpływu faktury w formie elektronicznej na adres e-mail Zamawiającego </w:t>
      </w:r>
      <w:hyperlink r:id="rId8" w:history="1">
        <w:r w:rsidR="006855F1" w:rsidRPr="00151D59">
          <w:rPr>
            <w:rStyle w:val="Hipercze"/>
          </w:rPr>
          <w:t>faktury@szpitalprosta.pl</w:t>
        </w:r>
      </w:hyperlink>
      <w:hyperlink r:id="rId9" w:history="1"/>
      <w:r w:rsidR="006855F1">
        <w:t xml:space="preserve"> </w:t>
      </w:r>
      <w:r w:rsidRPr="0004429A">
        <w:rPr>
          <w:snapToGrid w:val="0"/>
        </w:rPr>
        <w:t xml:space="preserve"> lub w przypadku ustrukturyzowanych faktur elektronicznych na „Platformę”</w:t>
      </w:r>
      <w:r w:rsidR="00EB2942" w:rsidRPr="0004429A">
        <w:t xml:space="preserve"> </w:t>
      </w:r>
      <w:r w:rsidR="0088667B">
        <w:t>.</w:t>
      </w:r>
    </w:p>
    <w:p w14:paraId="055B9BDD" w14:textId="0215012F" w:rsidR="0092489A" w:rsidRDefault="0092489A" w:rsidP="0092489A">
      <w:pPr>
        <w:pStyle w:val="Tekstpodstawowy"/>
        <w:widowControl w:val="0"/>
        <w:numPr>
          <w:ilvl w:val="0"/>
          <w:numId w:val="2"/>
        </w:numPr>
        <w:tabs>
          <w:tab w:val="num" w:pos="567"/>
        </w:tabs>
        <w:spacing w:after="0"/>
        <w:ind w:left="567" w:hanging="567"/>
        <w:jc w:val="both"/>
      </w:pPr>
      <w:r w:rsidRPr="00CC2650">
        <w:t xml:space="preserve">Zgodnie z treścią ustawy z dnia 9 listopada 2018 r. „o elektronicznym fakturowaniu w zamówieniach publicznych, koncesjach na roboty budowlane lub usługi oraz partnerstwie publiczno-prywatnym” </w:t>
      </w:r>
      <w:r w:rsidR="00701AD2">
        <w:t xml:space="preserve">              </w:t>
      </w:r>
      <w:r w:rsidRPr="00CC2650">
        <w:t>(t.j.</w:t>
      </w:r>
      <w:r w:rsidR="00701AD2">
        <w:t xml:space="preserve"> </w:t>
      </w:r>
      <w:r w:rsidRPr="00CC2650">
        <w:t>Dz.U. z 2026 r. poz. 276)  Zamawiający jest obowiązany do odbierania od Wykonawcy</w:t>
      </w:r>
      <w:r w:rsidR="00701AD2">
        <w:t xml:space="preserve"> </w:t>
      </w:r>
      <w:r w:rsidRPr="00CC2650">
        <w:t>ustrukturyzowanych faktur elektronicznych przesłanych za pośrednictwem platformy.</w:t>
      </w:r>
    </w:p>
    <w:p w14:paraId="24ED375D" w14:textId="475D21C3" w:rsidR="0092489A" w:rsidRPr="00810C8A" w:rsidRDefault="0092489A" w:rsidP="0092489A">
      <w:pPr>
        <w:pStyle w:val="Tekstpodstawowy"/>
        <w:widowControl w:val="0"/>
        <w:numPr>
          <w:ilvl w:val="0"/>
          <w:numId w:val="2"/>
        </w:numPr>
        <w:tabs>
          <w:tab w:val="num" w:pos="567"/>
        </w:tabs>
        <w:spacing w:after="0"/>
        <w:ind w:left="567" w:hanging="567"/>
        <w:jc w:val="both"/>
      </w:pPr>
      <w:r w:rsidRPr="00810C8A">
        <w:t xml:space="preserve">Zgodnie z przepisami ustawy z dnia 5 sierpnia 2025 roku o zmianie ustawy o podatku od towarów </w:t>
      </w:r>
      <w:r>
        <w:t xml:space="preserve">                       </w:t>
      </w:r>
      <w:r w:rsidRPr="00810C8A">
        <w:t xml:space="preserve">i usług oraz ustawy o zmianie ustawy o podatku od towarów i usług oraz niektórych innych ustaw </w:t>
      </w:r>
      <w:r w:rsidR="00701AD2">
        <w:t xml:space="preserve">                  </w:t>
      </w:r>
      <w:r w:rsidRPr="00810C8A">
        <w:t>(</w:t>
      </w:r>
      <w:r w:rsidR="00701AD2">
        <w:t xml:space="preserve">t.j. </w:t>
      </w:r>
      <w:r w:rsidRPr="00810C8A">
        <w:t>Dz.U. 2025 poz. 1203) odpowiednio dla poszczególnych Wykonawców od 1 lutego 2026 roku lub 1 kwietnia 2026 roku zgodnie z obowiązkiem wynikającym z tej ustawy:</w:t>
      </w:r>
    </w:p>
    <w:p w14:paraId="3B71C333" w14:textId="77777777" w:rsidR="0092489A" w:rsidRPr="00810C8A" w:rsidRDefault="0092489A" w:rsidP="0092489A">
      <w:pPr>
        <w:numPr>
          <w:ilvl w:val="0"/>
          <w:numId w:val="47"/>
        </w:numPr>
        <w:jc w:val="both"/>
      </w:pPr>
      <w:r w:rsidRPr="00810C8A">
        <w:t>wszelkie faktury dokumentujące transakcje handlowe będą wystawiane i udostępniane wyłącznie w formie faktur ustrukturyzowanych za pośrednictwem Krajowego Systemu  e-Faktur (KSeF), zgodnie z obowiązującymi przepisami prawa.</w:t>
      </w:r>
    </w:p>
    <w:p w14:paraId="165A6242" w14:textId="4569D0E8" w:rsidR="0092489A" w:rsidRPr="00810C8A" w:rsidRDefault="0092489A" w:rsidP="0092489A">
      <w:pPr>
        <w:numPr>
          <w:ilvl w:val="0"/>
          <w:numId w:val="47"/>
        </w:numPr>
        <w:jc w:val="both"/>
      </w:pPr>
      <w:r>
        <w:t>z</w:t>
      </w:r>
      <w:r w:rsidRPr="00810C8A">
        <w:t>a datę doręczenia faktury uznaje się datę nadania numeru identyfikującego fakturę w KSeF,   zgodnie z art. 106na ust. 1 ustawy o VAT.</w:t>
      </w:r>
    </w:p>
    <w:p w14:paraId="24783294" w14:textId="59D83F8E" w:rsidR="0092489A" w:rsidRPr="00810C8A" w:rsidRDefault="0092489A" w:rsidP="0092489A">
      <w:pPr>
        <w:numPr>
          <w:ilvl w:val="0"/>
          <w:numId w:val="47"/>
        </w:numPr>
        <w:jc w:val="both"/>
      </w:pPr>
      <w:r>
        <w:t>s</w:t>
      </w:r>
      <w:r w:rsidRPr="00810C8A">
        <w:t xml:space="preserve">trony zobowiązują się do zapewnienia technicznej możliwości wystawiania, odbierania </w:t>
      </w:r>
      <w:r>
        <w:t xml:space="preserve">                            </w:t>
      </w:r>
      <w:r w:rsidRPr="00810C8A">
        <w:t>i przetwarzania faktur ustrukturyzowanych w KSeF, w tym do posiadania odpowiednich uprawnień dostępowych.</w:t>
      </w:r>
    </w:p>
    <w:p w14:paraId="25FAE343" w14:textId="01781BCA" w:rsidR="0092489A" w:rsidRPr="0092489A" w:rsidRDefault="0092489A" w:rsidP="0092489A">
      <w:pPr>
        <w:pStyle w:val="NormalnyWeb"/>
        <w:numPr>
          <w:ilvl w:val="0"/>
          <w:numId w:val="47"/>
        </w:numPr>
        <w:spacing w:before="0" w:beforeAutospacing="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do czasu powstania po stronie Wykonawcy obowiązku korzystania z KSeF akceptowane będzie również wystawienie i przesyłanie faktur, duplikatów oraz ich korekt, a także not obciążeniowych                   i korygujących oraz wszelkiego załączniki do faktury niemożliwe do załączenia w systemie KSeF należy przesyłać w formie pliku elektronicznego PDF na adres email: </w:t>
      </w:r>
      <w:hyperlink r:id="rId10" w:history="1">
        <w:r>
          <w:rPr>
            <w:rStyle w:val="Hipercze"/>
            <w:b/>
            <w:sz w:val="22"/>
            <w:szCs w:val="22"/>
          </w:rPr>
          <w:t>zalksef@szpitalprosta.pl</w:t>
        </w:r>
      </w:hyperlink>
    </w:p>
    <w:p w14:paraId="1405DB43" w14:textId="77777777" w:rsidR="00D17BDB" w:rsidRPr="0004429A" w:rsidRDefault="00D17BDB" w:rsidP="000B62BF">
      <w:pPr>
        <w:pStyle w:val="Tekstpodstawowy"/>
        <w:widowControl w:val="0"/>
        <w:numPr>
          <w:ilvl w:val="0"/>
          <w:numId w:val="2"/>
        </w:numPr>
        <w:tabs>
          <w:tab w:val="num" w:pos="567"/>
        </w:tabs>
        <w:spacing w:after="0"/>
        <w:ind w:left="567" w:hanging="567"/>
        <w:jc w:val="both"/>
      </w:pPr>
      <w:r w:rsidRPr="0004429A">
        <w:t xml:space="preserve">Za dzień zapłaty przyjmuje się datę obciążenia rachunku bankowego Zamawiającego. Wykonawcy przysługują odsetki ustawowe za opóźnienia w spełnieniu świadczenia pieniężnego przez Zamawiającego </w:t>
      </w:r>
    </w:p>
    <w:p w14:paraId="3FB95FB3" w14:textId="77777777" w:rsidR="00EA12C7" w:rsidRDefault="00407E4E" w:rsidP="000B62BF">
      <w:pPr>
        <w:pStyle w:val="Tekstpodstawowy"/>
        <w:widowControl w:val="0"/>
        <w:numPr>
          <w:ilvl w:val="0"/>
          <w:numId w:val="2"/>
        </w:numPr>
        <w:tabs>
          <w:tab w:val="num" w:pos="567"/>
        </w:tabs>
        <w:spacing w:after="0"/>
        <w:ind w:left="567" w:hanging="567"/>
        <w:jc w:val="both"/>
      </w:pPr>
      <w:r w:rsidRPr="0004429A">
        <w:t xml:space="preserve">Strony postanawiają iż podstawą do fakturowania będzie podpisany przez strony </w:t>
      </w:r>
      <w:r w:rsidR="005632E0" w:rsidRPr="0004429A">
        <w:t xml:space="preserve">protokół </w:t>
      </w:r>
      <w:r w:rsidRPr="0004429A">
        <w:t xml:space="preserve">odbioru końcowego </w:t>
      </w:r>
      <w:r w:rsidR="00D94D66" w:rsidRPr="0004429A">
        <w:t xml:space="preserve">robót </w:t>
      </w:r>
      <w:r w:rsidRPr="0004429A">
        <w:t>lub rozliczenie, sporządzonego po odstąpieniu od umowy lub powierzeniu poprawienia robót i ich dokończenia osobie trzeciej. Faktura lub inne dokumenty rozliczeniowe powinny zostać opisane i potwierdzone przez Inspektora Nadzoru. Na fakturze dodatkowo Inspektor Nadzoru potwierdza, że materiały zostały wbudowane, a roboty wykonane zgodnie z umową.</w:t>
      </w:r>
    </w:p>
    <w:p w14:paraId="7F61A47E" w14:textId="77777777" w:rsidR="00CD1E72" w:rsidRPr="00DA67F6" w:rsidRDefault="00E226B9" w:rsidP="00CD1E72">
      <w:pPr>
        <w:widowControl w:val="0"/>
        <w:ind w:left="567"/>
        <w:jc w:val="both"/>
      </w:pPr>
      <w:r w:rsidRPr="00FA3DC4">
        <w:t>6.1</w:t>
      </w:r>
      <w:r w:rsidRPr="00DA67F6">
        <w:t xml:space="preserve">.  </w:t>
      </w:r>
      <w:r w:rsidR="00A24017" w:rsidRPr="00DA67F6">
        <w:t xml:space="preserve">Zamawiający dopuszcza fakturowanie częściowe robót w przypadku wystąpienia przypadków przewidzianych w §12 ust. 4 umowy. </w:t>
      </w:r>
      <w:r w:rsidR="00A24017" w:rsidRPr="00DA67F6">
        <w:rPr>
          <w:rFonts w:eastAsia="Minion Pro" w:cs="Minion Pro"/>
          <w:shd w:val="clear" w:color="auto" w:fill="FFFFFF"/>
        </w:rPr>
        <w:t xml:space="preserve">Wykonawca w celu dokonania rozliczenia częściowego, po dokonaniu odbioru częściowego i sporządzeniu protokołu zgodnie postanowieniami </w:t>
      </w:r>
      <w:r w:rsidR="00A24017" w:rsidRPr="00DA67F6">
        <w:t>§ 8 ust. 1.1.-1.4. umowy</w:t>
      </w:r>
      <w:r w:rsidR="00A24017" w:rsidRPr="00DA67F6">
        <w:rPr>
          <w:rFonts w:eastAsia="Minion Pro" w:cs="Minion Pro"/>
          <w:shd w:val="clear" w:color="auto" w:fill="FFFFFF"/>
        </w:rPr>
        <w:t xml:space="preserve"> Wykonawca przedstawia Zamawiającemu rozliczenie zestawienia wykonanych prac wraz </w:t>
      </w:r>
      <w:r w:rsidR="00E112BF" w:rsidRPr="00DA67F6">
        <w:rPr>
          <w:rFonts w:eastAsia="Minion Pro" w:cs="Minion Pro"/>
          <w:shd w:val="clear" w:color="auto" w:fill="FFFFFF"/>
        </w:rPr>
        <w:t xml:space="preserve">                  </w:t>
      </w:r>
      <w:r w:rsidR="00A24017" w:rsidRPr="00DA67F6">
        <w:rPr>
          <w:rFonts w:eastAsia="Minion Pro" w:cs="Minion Pro"/>
          <w:shd w:val="clear" w:color="auto" w:fill="FFFFFF"/>
        </w:rPr>
        <w:t>z rozliczeniem ich wartości</w:t>
      </w:r>
      <w:r w:rsidR="00E112BF" w:rsidRPr="00DA67F6">
        <w:rPr>
          <w:rFonts w:eastAsia="Minion Pro" w:cs="Minion Pro"/>
          <w:shd w:val="clear" w:color="auto" w:fill="FFFFFF"/>
        </w:rPr>
        <w:t xml:space="preserve">. Zamawiający sprawdza zestawienie wykonanych prac i rozliczenie ich wartości, dokonuje ewentualnych korekt przedłożonych zestawień oraz potwierdza kwotę należną do zapłaty Wykonawcy. Po zatwierdzeniu przez Zamawiającego zakresu i wartości wykonanych prac w sposób określony w zdaniu poprzedzającym, Wykonawca wystawia fakturę VAT częściową za wykonany </w:t>
      </w:r>
      <w:r w:rsidR="00E112BF" w:rsidRPr="00DA67F6">
        <w:t xml:space="preserve">i zakończony (odebrany na podstawie protokołu odbioru robót częściowych) </w:t>
      </w:r>
      <w:r w:rsidR="00E112BF" w:rsidRPr="00DA67F6">
        <w:rPr>
          <w:rFonts w:eastAsia="Minion Pro" w:cs="Minion Pro"/>
          <w:shd w:val="clear" w:color="auto" w:fill="FFFFFF"/>
        </w:rPr>
        <w:t>prac. Strony zgodnie postanawiają, że rozliczenie końcowe nastąpi na podstawie faktury VAT wystawionej przez Wykonawcę po zakończeniu wszystkich robót, w oparciu o  protokół odbioru końcowego przedmiotu umowy, podpisany przez obie Strony.</w:t>
      </w:r>
    </w:p>
    <w:p w14:paraId="1E47666C" w14:textId="01A3AE48" w:rsidR="00787D17" w:rsidRPr="00CD1E72" w:rsidRDefault="005615D3" w:rsidP="00CD1E72">
      <w:pPr>
        <w:widowControl w:val="0"/>
        <w:ind w:left="567"/>
        <w:jc w:val="both"/>
      </w:pPr>
      <w:r w:rsidRPr="00775692">
        <w:t xml:space="preserve">6.2. </w:t>
      </w:r>
      <w:r w:rsidRPr="00775692">
        <w:rPr>
          <w:rFonts w:eastAsia="Minion Pro" w:cs="Minion Pro"/>
          <w:shd w:val="clear" w:color="auto" w:fill="FFFFFF"/>
        </w:rPr>
        <w:t>Zamawiający</w:t>
      </w:r>
      <w:r w:rsidR="00E226B9" w:rsidRPr="00775692">
        <w:rPr>
          <w:rFonts w:eastAsia="Minion Pro" w:cs="Minion Pro"/>
          <w:shd w:val="clear" w:color="auto" w:fill="FFFFFF"/>
        </w:rPr>
        <w:t xml:space="preserve"> dokona zapłaty na podstawie dostarczon</w:t>
      </w:r>
      <w:r w:rsidRPr="00775692">
        <w:rPr>
          <w:rFonts w:eastAsia="Minion Pro" w:cs="Minion Pro"/>
          <w:shd w:val="clear" w:color="auto" w:fill="FFFFFF"/>
        </w:rPr>
        <w:t>ej</w:t>
      </w:r>
      <w:r w:rsidR="00E226B9" w:rsidRPr="00775692">
        <w:rPr>
          <w:rFonts w:eastAsia="Minion Pro" w:cs="Minion Pro"/>
          <w:shd w:val="clear" w:color="auto" w:fill="FFFFFF"/>
        </w:rPr>
        <w:t xml:space="preserve"> mu przez Wykonawcę faktur</w:t>
      </w:r>
      <w:r w:rsidRPr="00775692">
        <w:rPr>
          <w:rFonts w:eastAsia="Minion Pro" w:cs="Minion Pro"/>
          <w:shd w:val="clear" w:color="auto" w:fill="FFFFFF"/>
        </w:rPr>
        <w:t>y częściowej</w:t>
      </w:r>
      <w:r w:rsidR="00E226B9" w:rsidRPr="00775692">
        <w:rPr>
          <w:rFonts w:eastAsia="Minion Pro" w:cs="Minion Pro"/>
          <w:shd w:val="clear" w:color="auto" w:fill="FFFFFF"/>
        </w:rPr>
        <w:t xml:space="preserve"> w terminie 14 dni od daty otrzymania faktury.</w:t>
      </w:r>
      <w:r w:rsidR="007D7DDE" w:rsidRPr="00775692">
        <w:rPr>
          <w:rFonts w:eastAsia="Minion Pro" w:cs="Minion Pro"/>
          <w:shd w:val="clear" w:color="auto" w:fill="FFFFFF"/>
        </w:rPr>
        <w:t xml:space="preserve"> W </w:t>
      </w:r>
      <w:r w:rsidR="003F37C1" w:rsidRPr="00775692">
        <w:rPr>
          <w:rFonts w:eastAsia="Minion Pro" w:cs="Minion Pro"/>
          <w:shd w:val="clear" w:color="auto" w:fill="FFFFFF"/>
        </w:rPr>
        <w:t xml:space="preserve"> przypadku płatności faktury częściowej nie znajduje </w:t>
      </w:r>
      <w:r w:rsidR="003F37C1" w:rsidRPr="00775692">
        <w:rPr>
          <w:rFonts w:eastAsia="Minion Pro" w:cs="Minion Pro"/>
          <w:shd w:val="clear" w:color="auto" w:fill="FFFFFF"/>
        </w:rPr>
        <w:lastRenderedPageBreak/>
        <w:t>zastosowania termin określony w ust.</w:t>
      </w:r>
      <w:r w:rsidR="00FA4972" w:rsidRPr="00775692">
        <w:rPr>
          <w:rFonts w:eastAsia="Minion Pro" w:cs="Minion Pro"/>
          <w:shd w:val="clear" w:color="auto" w:fill="FFFFFF"/>
        </w:rPr>
        <w:t xml:space="preserve"> 3</w:t>
      </w:r>
      <w:r w:rsidR="00027E38" w:rsidRPr="00775692">
        <w:rPr>
          <w:rFonts w:eastAsia="Minion Pro" w:cs="Minion Pro"/>
          <w:shd w:val="clear" w:color="auto" w:fill="FFFFFF"/>
        </w:rPr>
        <w:t xml:space="preserve">, zaś w </w:t>
      </w:r>
      <w:r w:rsidR="00FA4972" w:rsidRPr="00775692">
        <w:rPr>
          <w:rFonts w:eastAsia="Minion Pro" w:cs="Minion Pro"/>
          <w:shd w:val="clear" w:color="auto" w:fill="FFFFFF"/>
        </w:rPr>
        <w:t>pozostałym</w:t>
      </w:r>
      <w:r w:rsidR="00FA4972" w:rsidRPr="00FA3DC4">
        <w:rPr>
          <w:rFonts w:eastAsia="Minion Pro" w:cs="Minion Pro"/>
          <w:shd w:val="clear" w:color="auto" w:fill="FFFFFF"/>
        </w:rPr>
        <w:t xml:space="preserve"> zakresie z</w:t>
      </w:r>
      <w:r w:rsidR="00E226B9" w:rsidRPr="00FA3DC4">
        <w:rPr>
          <w:rFonts w:eastAsia="Minion Pro" w:cs="Minion Pro"/>
          <w:shd w:val="clear" w:color="auto" w:fill="FFFFFF"/>
        </w:rPr>
        <w:t>ap</w:t>
      </w:r>
      <w:r w:rsidR="00E226B9" w:rsidRPr="00FA3DC4">
        <w:rPr>
          <w:shd w:val="clear" w:color="auto" w:fill="FFFFFF"/>
        </w:rPr>
        <w:t>ł</w:t>
      </w:r>
      <w:r w:rsidR="00E226B9" w:rsidRPr="00FA3DC4">
        <w:rPr>
          <w:rFonts w:eastAsia="Minion Pro" w:cs="Minion Pro"/>
          <w:shd w:val="clear" w:color="auto" w:fill="FFFFFF"/>
        </w:rPr>
        <w:t>ata</w:t>
      </w:r>
      <w:r w:rsidR="00FA4972" w:rsidRPr="00FA3DC4">
        <w:rPr>
          <w:rFonts w:eastAsia="Minion Pro" w:cs="Minion Pro"/>
          <w:shd w:val="clear" w:color="auto" w:fill="FFFFFF"/>
        </w:rPr>
        <w:t xml:space="preserve"> faktury częściowej</w:t>
      </w:r>
      <w:r w:rsidR="00E226B9" w:rsidRPr="00FA3DC4">
        <w:rPr>
          <w:rFonts w:eastAsia="Minion Pro" w:cs="Minion Pro"/>
          <w:shd w:val="clear" w:color="auto" w:fill="FFFFFF"/>
        </w:rPr>
        <w:t xml:space="preserve"> </w:t>
      </w:r>
      <w:r w:rsidR="00806226" w:rsidRPr="00FA3DC4">
        <w:rPr>
          <w:rFonts w:eastAsia="Minion Pro" w:cs="Minion Pro"/>
          <w:shd w:val="clear" w:color="auto" w:fill="FFFFFF"/>
        </w:rPr>
        <w:t>od</w:t>
      </w:r>
      <w:r w:rsidR="00E226B9" w:rsidRPr="00FA3DC4">
        <w:rPr>
          <w:rFonts w:eastAsia="Minion Pro" w:cs="Minion Pro"/>
          <w:shd w:val="clear" w:color="auto" w:fill="FFFFFF"/>
        </w:rPr>
        <w:t>b</w:t>
      </w:r>
      <w:r w:rsidR="00E226B9" w:rsidRPr="00FA3DC4">
        <w:rPr>
          <w:shd w:val="clear" w:color="auto" w:fill="FFFFFF"/>
        </w:rPr>
        <w:t>ę</w:t>
      </w:r>
      <w:r w:rsidR="00E226B9" w:rsidRPr="00FA3DC4">
        <w:rPr>
          <w:rFonts w:eastAsia="Minion Pro" w:cs="Minion Pro"/>
          <w:shd w:val="clear" w:color="auto" w:fill="FFFFFF"/>
        </w:rPr>
        <w:t xml:space="preserve">dzie </w:t>
      </w:r>
      <w:r w:rsidR="00806226" w:rsidRPr="00FA3DC4">
        <w:rPr>
          <w:rFonts w:eastAsia="Minion Pro" w:cs="Minion Pro"/>
          <w:shd w:val="clear" w:color="auto" w:fill="FFFFFF"/>
        </w:rPr>
        <w:t>się</w:t>
      </w:r>
      <w:r w:rsidR="00925469" w:rsidRPr="00FA3DC4">
        <w:rPr>
          <w:rFonts w:eastAsia="Minion Pro" w:cs="Minion Pro"/>
          <w:shd w:val="clear" w:color="auto" w:fill="FFFFFF"/>
        </w:rPr>
        <w:t xml:space="preserve"> przy odpowiednim zastosowaniu postanowień</w:t>
      </w:r>
      <w:r w:rsidR="00027E38" w:rsidRPr="00FA3DC4">
        <w:rPr>
          <w:rFonts w:eastAsia="Minion Pro" w:cs="Minion Pro"/>
          <w:shd w:val="clear" w:color="auto" w:fill="FFFFFF"/>
        </w:rPr>
        <w:t xml:space="preserve"> niniejszego paragrafu</w:t>
      </w:r>
      <w:r w:rsidR="00787D17" w:rsidRPr="00FA3DC4">
        <w:rPr>
          <w:rFonts w:eastAsia="Minion Pro" w:cs="Minion Pro"/>
          <w:shd w:val="clear" w:color="auto" w:fill="FFFFFF"/>
        </w:rPr>
        <w:t xml:space="preserve"> umowy.</w:t>
      </w:r>
    </w:p>
    <w:p w14:paraId="03B5C28A" w14:textId="77777777" w:rsidR="00680D24" w:rsidRDefault="00787D17" w:rsidP="00680D24">
      <w:pPr>
        <w:widowControl w:val="0"/>
        <w:ind w:left="567"/>
        <w:jc w:val="both"/>
      </w:pPr>
      <w:r w:rsidRPr="00FA3DC4">
        <w:rPr>
          <w:rFonts w:eastAsia="Minion Pro" w:cs="Minion Pro"/>
          <w:shd w:val="clear" w:color="auto" w:fill="FFFFFF"/>
        </w:rPr>
        <w:t xml:space="preserve">6.3. </w:t>
      </w:r>
      <w:r w:rsidR="00E226B9" w:rsidRPr="00FA3DC4">
        <w:t>Do faktury</w:t>
      </w:r>
      <w:r w:rsidR="001139E7" w:rsidRPr="00FA3DC4">
        <w:t xml:space="preserve"> częściowej</w:t>
      </w:r>
      <w:r w:rsidR="00680D24" w:rsidRPr="00680D24">
        <w:rPr>
          <w:color w:val="0070C0"/>
        </w:rPr>
        <w:t>/</w:t>
      </w:r>
      <w:r w:rsidR="00680D24" w:rsidRPr="00E112BF">
        <w:t>końcowej</w:t>
      </w:r>
      <w:r w:rsidR="00680D24" w:rsidRPr="00680D24">
        <w:rPr>
          <w:color w:val="0070C0"/>
        </w:rPr>
        <w:t xml:space="preserve"> </w:t>
      </w:r>
      <w:r w:rsidR="00680D24">
        <w:t>W</w:t>
      </w:r>
      <w:r w:rsidR="00E226B9" w:rsidRPr="00FA3DC4">
        <w:t>ykonawca zobowiązany jest dołączyć oświadczenia podwykonawców, iż wymagalne zobowiązania finansowe z tytułu wykonania prac w odniesieniu do każdego z Podwykonawców zostały zapłacone</w:t>
      </w:r>
      <w:r w:rsidR="000A7E2D" w:rsidRPr="00FA3DC4">
        <w:t xml:space="preserve"> przy odpowiednim zastosowaniu  postanowień ust. 7 umowy</w:t>
      </w:r>
      <w:r w:rsidR="00E226B9" w:rsidRPr="00FA3DC4">
        <w:t xml:space="preserve">. W razie ich niedołączenia </w:t>
      </w:r>
      <w:r w:rsidR="0039514A" w:rsidRPr="00FA3DC4">
        <w:t>Zamawiający</w:t>
      </w:r>
      <w:r w:rsidR="00E226B9" w:rsidRPr="00FA3DC4">
        <w:t xml:space="preserve"> może potrącić z wynagrodzenia Wykonawcy kwotę odpowiadającą wysokości nieuregulowanych przez Wykonawcę zobowiązań na rzecz Podwykonawców. </w:t>
      </w:r>
    </w:p>
    <w:p w14:paraId="55781D50" w14:textId="77777777" w:rsidR="00D94D66" w:rsidRPr="00FA3DC4" w:rsidRDefault="00B26BAD" w:rsidP="000B62BF">
      <w:pPr>
        <w:numPr>
          <w:ilvl w:val="0"/>
          <w:numId w:val="2"/>
        </w:numPr>
        <w:tabs>
          <w:tab w:val="num" w:pos="567"/>
        </w:tabs>
        <w:ind w:left="567" w:hanging="567"/>
        <w:jc w:val="both"/>
      </w:pPr>
      <w:r w:rsidRPr="00FA3DC4">
        <w:t>Rozliczenie nastąpi przy ewentualnym uwzględnieniu stosownych postanowień umowy</w:t>
      </w:r>
      <w:r w:rsidR="00C3769E" w:rsidRPr="00FA3DC4">
        <w:t>,</w:t>
      </w:r>
      <w:r w:rsidRPr="00FA3DC4">
        <w:t xml:space="preserve"> dotyczących zapłaty części wynagrodzenia bezpośrednio na rzecz podwykonawcy, w sytuacji zaistnienia okoliczności związanych z bezpośrednią zapłatą na rzecz podwykonawcy, określonych w treści niniejszej umowy.</w:t>
      </w:r>
      <w:r w:rsidR="00D94D66" w:rsidRPr="00FA3DC4">
        <w:t xml:space="preserve"> </w:t>
      </w:r>
      <w:r w:rsidR="00D94D66" w:rsidRPr="00FA3DC4">
        <w:rPr>
          <w:rFonts w:eastAsia="Calibri"/>
        </w:rPr>
        <w:t>Wraz z doręczeniem faktury Zamawiającemu Wykonawca przedłoży:</w:t>
      </w:r>
    </w:p>
    <w:p w14:paraId="7C096AEA" w14:textId="77777777" w:rsidR="00D94D66" w:rsidRPr="00FA3DC4" w:rsidRDefault="00D94D66" w:rsidP="000B62BF">
      <w:pPr>
        <w:pStyle w:val="Style5TimesNewRoman"/>
        <w:numPr>
          <w:ilvl w:val="0"/>
          <w:numId w:val="34"/>
        </w:numPr>
        <w:suppressAutoHyphens w:val="0"/>
        <w:autoSpaceDN w:val="0"/>
        <w:adjustRightInd w:val="0"/>
        <w:ind w:left="851" w:hanging="284"/>
        <w:rPr>
          <w:rFonts w:eastAsia="Calibri"/>
          <w:sz w:val="22"/>
          <w:szCs w:val="22"/>
        </w:rPr>
      </w:pPr>
      <w:r w:rsidRPr="00FA3DC4">
        <w:rPr>
          <w:rFonts w:eastAsia="Calibri"/>
          <w:sz w:val="22"/>
          <w:szCs w:val="22"/>
        </w:rPr>
        <w:t>podpisany przez uprawnione do reprezentowania Wykonawcy wykaz zrealizowanych robót budowlanych przez podwykonawców lub dalszych podwykonawców wraz z podaniem należnych im wynagrodzeń;</w:t>
      </w:r>
    </w:p>
    <w:p w14:paraId="10577F95" w14:textId="77777777" w:rsidR="00D94D66" w:rsidRPr="00FA3DC4" w:rsidRDefault="00D94D66" w:rsidP="000B62BF">
      <w:pPr>
        <w:pStyle w:val="Style5TimesNewRoman"/>
        <w:numPr>
          <w:ilvl w:val="0"/>
          <w:numId w:val="34"/>
        </w:numPr>
        <w:suppressAutoHyphens w:val="0"/>
        <w:autoSpaceDN w:val="0"/>
        <w:adjustRightInd w:val="0"/>
        <w:ind w:left="851" w:hanging="284"/>
        <w:rPr>
          <w:rFonts w:eastAsia="Calibri"/>
          <w:sz w:val="22"/>
          <w:szCs w:val="22"/>
        </w:rPr>
      </w:pPr>
      <w:r w:rsidRPr="00FA3DC4">
        <w:rPr>
          <w:rFonts w:eastAsia="Calibri"/>
          <w:sz w:val="22"/>
          <w:szCs w:val="22"/>
        </w:rPr>
        <w:t>dowody potwierdzające zapłatę wynagrodzenia na rzecz podwykonawców lub dalszych podwykonawców,</w:t>
      </w:r>
    </w:p>
    <w:p w14:paraId="07C63240" w14:textId="3D8E80DB" w:rsidR="006331F0" w:rsidRPr="00FA3DC4" w:rsidRDefault="006331F0" w:rsidP="000B62BF">
      <w:pPr>
        <w:pStyle w:val="Tekstpodstawowywcity"/>
        <w:numPr>
          <w:ilvl w:val="0"/>
          <w:numId w:val="2"/>
        </w:numPr>
        <w:tabs>
          <w:tab w:val="num" w:pos="567"/>
        </w:tabs>
        <w:suppressAutoHyphens w:val="0"/>
        <w:spacing w:after="0"/>
        <w:ind w:left="567" w:hanging="567"/>
        <w:jc w:val="both"/>
      </w:pPr>
      <w:r w:rsidRPr="00FA3DC4">
        <w:t xml:space="preserve">Wykonawca nie może dokonywać przelewu (cesji), przekazu, sprzedaży oraz zastawienia jakiejkolwiek wierzytelności przypadającej mu w stosunku do Zamawiającego na rzecz osób trzecich bez uzyskania uprzedniej zgody, podmiotu tworzącego Zamawiającego oraz po wyrażeniu zgody Zamawiającego, w formie pisemnej pod rygorem nieważności. Czynność prawna mająca na celu zmianę wierzyciela może nastąpić wyłącznie w trybie określonym przepisami ustawy z dnia 15 kwietnia 2011 r. o działalności </w:t>
      </w:r>
      <w:r w:rsidRPr="0088667B">
        <w:t>leczniczej</w:t>
      </w:r>
      <w:r w:rsidR="0088667B" w:rsidRPr="0088667B">
        <w:t xml:space="preserve"> (</w:t>
      </w:r>
      <w:r w:rsidR="0092451B">
        <w:t xml:space="preserve">t.j. </w:t>
      </w:r>
      <w:r w:rsidR="0088667B" w:rsidRPr="0088667B">
        <w:rPr>
          <w:color w:val="212529"/>
          <w:shd w:val="clear" w:color="auto" w:fill="FFFFFF"/>
        </w:rPr>
        <w:t>Dz.U.</w:t>
      </w:r>
      <w:r w:rsidR="0092451B">
        <w:rPr>
          <w:color w:val="212529"/>
          <w:shd w:val="clear" w:color="auto" w:fill="FFFFFF"/>
        </w:rPr>
        <w:t xml:space="preserve"> z 2025r poz.450</w:t>
      </w:r>
      <w:r w:rsidR="0088667B">
        <w:rPr>
          <w:color w:val="212529"/>
          <w:shd w:val="clear" w:color="auto" w:fill="FFFFFF"/>
        </w:rPr>
        <w:t>).</w:t>
      </w:r>
    </w:p>
    <w:p w14:paraId="598280CA" w14:textId="77777777" w:rsidR="00DC07C3" w:rsidRPr="00FA3DC4" w:rsidRDefault="00276F31" w:rsidP="000B62BF">
      <w:pPr>
        <w:pStyle w:val="Tekstpodstawowywcity"/>
        <w:numPr>
          <w:ilvl w:val="0"/>
          <w:numId w:val="2"/>
        </w:numPr>
        <w:tabs>
          <w:tab w:val="num" w:pos="567"/>
        </w:tabs>
        <w:suppressAutoHyphens w:val="0"/>
        <w:spacing w:after="0"/>
        <w:ind w:left="567" w:hanging="567"/>
        <w:jc w:val="both"/>
      </w:pPr>
      <w:r w:rsidRPr="00FA3DC4">
        <w:t>Od kwoty wynagrodzenia Zamawiający może potrącać Wyk</w:t>
      </w:r>
      <w:r w:rsidR="00AF497F" w:rsidRPr="00FA3DC4">
        <w:t>onawcy kary umowne oraz</w:t>
      </w:r>
      <w:r w:rsidRPr="00FA3DC4">
        <w:t xml:space="preserve"> inne wydatki obciążające Wykonawcę zgodnie z treścią niniejszej umowy, na co Wykonawca wyraża zgodę.</w:t>
      </w:r>
    </w:p>
    <w:p w14:paraId="389E2072" w14:textId="0D9FDF82" w:rsidR="00FC676B" w:rsidRPr="00701AD2" w:rsidRDefault="00DC4AAF" w:rsidP="00701AD2">
      <w:pPr>
        <w:pStyle w:val="Tekstpodstawowywcity"/>
        <w:numPr>
          <w:ilvl w:val="0"/>
          <w:numId w:val="2"/>
        </w:numPr>
        <w:tabs>
          <w:tab w:val="num" w:pos="567"/>
        </w:tabs>
        <w:suppressAutoHyphens w:val="0"/>
        <w:spacing w:after="0"/>
        <w:ind w:left="567" w:hanging="567"/>
        <w:jc w:val="both"/>
      </w:pPr>
      <w:r w:rsidRPr="00FA3DC4">
        <w:t xml:space="preserve">Wykonawcy przysługuje prawo do naliczenia odsetek ustawowych z tytułu opóźnienia w płatności ponad termin płatności wskazany w umowie. </w:t>
      </w:r>
    </w:p>
    <w:p w14:paraId="01374408" w14:textId="4BA29E42" w:rsidR="00DC07C3" w:rsidRPr="00FA3DC4" w:rsidRDefault="00DC07C3" w:rsidP="008A2A0A">
      <w:pPr>
        <w:ind w:left="709" w:hanging="425"/>
        <w:jc w:val="center"/>
        <w:rPr>
          <w:b/>
          <w:bCs/>
        </w:rPr>
      </w:pPr>
      <w:r w:rsidRPr="00FA3DC4">
        <w:rPr>
          <w:b/>
          <w:bCs/>
        </w:rPr>
        <w:t>§ 3</w:t>
      </w:r>
    </w:p>
    <w:p w14:paraId="4039A2B3" w14:textId="77777777" w:rsidR="00DC07C3" w:rsidRPr="00FA3DC4" w:rsidRDefault="00DC07C3" w:rsidP="008A2A0A">
      <w:pPr>
        <w:ind w:left="709" w:hanging="425"/>
        <w:jc w:val="center"/>
        <w:rPr>
          <w:b/>
          <w:bCs/>
        </w:rPr>
      </w:pPr>
      <w:r w:rsidRPr="00FA3DC4">
        <w:rPr>
          <w:b/>
          <w:bCs/>
        </w:rPr>
        <w:t>TERMINY</w:t>
      </w:r>
    </w:p>
    <w:p w14:paraId="7E23906A" w14:textId="77777777" w:rsidR="00136D04" w:rsidRPr="00FA3DC4" w:rsidRDefault="00136D04" w:rsidP="009E639A">
      <w:pPr>
        <w:jc w:val="both"/>
      </w:pPr>
      <w:r w:rsidRPr="00FA3DC4">
        <w:t>Terminy obowiązujące w ramach niniejszej umowy:</w:t>
      </w:r>
    </w:p>
    <w:p w14:paraId="35682CDE" w14:textId="7EA9505C" w:rsidR="00AF497F" w:rsidRPr="001A24C6" w:rsidRDefault="006331F0" w:rsidP="000B62BF">
      <w:pPr>
        <w:pStyle w:val="Akapitzlist"/>
        <w:numPr>
          <w:ilvl w:val="3"/>
          <w:numId w:val="25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</w:rPr>
      </w:pPr>
      <w:r w:rsidRPr="00FA3DC4">
        <w:rPr>
          <w:rFonts w:ascii="Times New Roman" w:hAnsi="Times New Roman"/>
        </w:rPr>
        <w:t>Rozpoczęcie robót określonych w § 1 ustala się na dzień przekazania placu budowy protok</w:t>
      </w:r>
      <w:r w:rsidR="00C545E9" w:rsidRPr="00FA3DC4">
        <w:rPr>
          <w:rFonts w:ascii="Times New Roman" w:hAnsi="Times New Roman"/>
        </w:rPr>
        <w:t>o</w:t>
      </w:r>
      <w:r w:rsidRPr="00FA3DC4">
        <w:rPr>
          <w:rFonts w:ascii="Times New Roman" w:hAnsi="Times New Roman"/>
        </w:rPr>
        <w:t xml:space="preserve">łem zdawczo – odbiorczym podpisanym przez upoważnionych przedstawicieli obu stron, </w:t>
      </w:r>
      <w:r w:rsidRPr="001A24C6">
        <w:rPr>
          <w:rFonts w:ascii="Times New Roman" w:hAnsi="Times New Roman"/>
          <w:b/>
          <w:bCs/>
        </w:rPr>
        <w:t xml:space="preserve">nie później niż do </w:t>
      </w:r>
      <w:r w:rsidR="00FC676B" w:rsidRPr="001A24C6">
        <w:rPr>
          <w:rFonts w:ascii="Times New Roman" w:hAnsi="Times New Roman"/>
          <w:b/>
          <w:bCs/>
        </w:rPr>
        <w:t>3</w:t>
      </w:r>
      <w:r w:rsidRPr="001A24C6">
        <w:rPr>
          <w:rFonts w:ascii="Times New Roman" w:hAnsi="Times New Roman"/>
          <w:b/>
          <w:bCs/>
          <w:color w:val="0070C0"/>
        </w:rPr>
        <w:t xml:space="preserve"> </w:t>
      </w:r>
      <w:r w:rsidRPr="001A24C6">
        <w:rPr>
          <w:rFonts w:ascii="Times New Roman" w:hAnsi="Times New Roman"/>
          <w:b/>
          <w:bCs/>
        </w:rPr>
        <w:t>dni od dnia zawarcia umowy</w:t>
      </w:r>
      <w:r w:rsidR="00B960EF" w:rsidRPr="001A24C6">
        <w:rPr>
          <w:rFonts w:ascii="Times New Roman" w:hAnsi="Times New Roman"/>
          <w:b/>
          <w:bCs/>
        </w:rPr>
        <w:t>.</w:t>
      </w:r>
      <w:r w:rsidR="00E3394D" w:rsidRPr="001A24C6">
        <w:rPr>
          <w:rFonts w:ascii="Times New Roman" w:hAnsi="Times New Roman"/>
          <w:b/>
          <w:bCs/>
        </w:rPr>
        <w:t xml:space="preserve"> </w:t>
      </w:r>
    </w:p>
    <w:p w14:paraId="61905C59" w14:textId="77777777" w:rsidR="00701AD2" w:rsidRPr="00701AD2" w:rsidRDefault="00AF497F" w:rsidP="00701AD2">
      <w:pPr>
        <w:pStyle w:val="Akapitzlist"/>
        <w:numPr>
          <w:ilvl w:val="3"/>
          <w:numId w:val="25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775692">
        <w:rPr>
          <w:rFonts w:ascii="Times New Roman" w:hAnsi="Times New Roman"/>
        </w:rPr>
        <w:t>Realizacja przez Wykonawcę robót, stanowiących przedmiot umowy, będzie odbywała się podczas czynnego wykonywania przez Zamawiającego jego działalności statutowej, w związku z czym Wykonawca winien uwzględnić ten fakt w toku planowania i realizowania robót, zaś wszelkie niedogodności z tym związane stanowią ryzyko Wykonawcy.</w:t>
      </w:r>
      <w:r w:rsidR="00F67DB0" w:rsidRPr="00701AD2">
        <w:t xml:space="preserve"> </w:t>
      </w:r>
    </w:p>
    <w:p w14:paraId="66D7A0C7" w14:textId="5AD3CA01" w:rsidR="00430ACE" w:rsidRPr="00701AD2" w:rsidRDefault="00CD1E72" w:rsidP="00701AD2">
      <w:pPr>
        <w:pStyle w:val="Akapitzlist"/>
        <w:numPr>
          <w:ilvl w:val="3"/>
          <w:numId w:val="25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701AD2">
        <w:rPr>
          <w:rFonts w:ascii="Times New Roman" w:hAnsi="Times New Roman"/>
        </w:rPr>
        <w:t xml:space="preserve">Odbiór </w:t>
      </w:r>
      <w:r w:rsidR="00204589" w:rsidRPr="00701AD2">
        <w:rPr>
          <w:rFonts w:ascii="Times New Roman" w:hAnsi="Times New Roman"/>
        </w:rPr>
        <w:t>końcowy</w:t>
      </w:r>
      <w:r w:rsidRPr="00701AD2">
        <w:rPr>
          <w:rFonts w:ascii="Times New Roman" w:hAnsi="Times New Roman"/>
        </w:rPr>
        <w:t xml:space="preserve"> przedmiotu umowy </w:t>
      </w:r>
      <w:r w:rsidR="004B7E6D" w:rsidRPr="00701AD2">
        <w:rPr>
          <w:rFonts w:ascii="Times New Roman" w:hAnsi="Times New Roman"/>
        </w:rPr>
        <w:t xml:space="preserve">obejmuje </w:t>
      </w:r>
      <w:r w:rsidR="00204589" w:rsidRPr="00701AD2">
        <w:rPr>
          <w:rFonts w:ascii="Times New Roman" w:hAnsi="Times New Roman"/>
        </w:rPr>
        <w:t xml:space="preserve">zakończenie robót, </w:t>
      </w:r>
      <w:r w:rsidR="004B7E6D" w:rsidRPr="00701AD2">
        <w:rPr>
          <w:rFonts w:ascii="Times New Roman" w:hAnsi="Times New Roman"/>
        </w:rPr>
        <w:t xml:space="preserve">przygotowanie </w:t>
      </w:r>
      <w:r w:rsidR="00606B46" w:rsidRPr="00701AD2">
        <w:rPr>
          <w:rFonts w:ascii="Times New Roman" w:hAnsi="Times New Roman"/>
        </w:rPr>
        <w:t xml:space="preserve">i złożenie </w:t>
      </w:r>
      <w:r w:rsidR="00204589" w:rsidRPr="00701AD2">
        <w:rPr>
          <w:rFonts w:ascii="Times New Roman" w:hAnsi="Times New Roman"/>
        </w:rPr>
        <w:t>niezbędn</w:t>
      </w:r>
      <w:r w:rsidR="0094395D" w:rsidRPr="00701AD2">
        <w:rPr>
          <w:rFonts w:ascii="Times New Roman" w:hAnsi="Times New Roman"/>
        </w:rPr>
        <w:t>ej</w:t>
      </w:r>
      <w:r w:rsidR="00204589" w:rsidRPr="00701AD2">
        <w:rPr>
          <w:rFonts w:ascii="Times New Roman" w:hAnsi="Times New Roman"/>
        </w:rPr>
        <w:t xml:space="preserve"> dokumentacj</w:t>
      </w:r>
      <w:r w:rsidR="0094395D" w:rsidRPr="00701AD2">
        <w:rPr>
          <w:rFonts w:ascii="Times New Roman" w:hAnsi="Times New Roman"/>
        </w:rPr>
        <w:t>i</w:t>
      </w:r>
      <w:r w:rsidR="00204589" w:rsidRPr="00701AD2">
        <w:rPr>
          <w:rFonts w:ascii="Times New Roman" w:hAnsi="Times New Roman"/>
        </w:rPr>
        <w:t xml:space="preserve"> odbiorow</w:t>
      </w:r>
      <w:r w:rsidR="0094395D" w:rsidRPr="00701AD2">
        <w:rPr>
          <w:rFonts w:ascii="Times New Roman" w:hAnsi="Times New Roman"/>
        </w:rPr>
        <w:t>ej</w:t>
      </w:r>
      <w:r w:rsidR="00701AD2">
        <w:rPr>
          <w:rFonts w:ascii="Times New Roman" w:hAnsi="Times New Roman"/>
        </w:rPr>
        <w:t>, po</w:t>
      </w:r>
      <w:r w:rsidR="0038029F" w:rsidRPr="00701AD2">
        <w:rPr>
          <w:rFonts w:ascii="Times New Roman" w:hAnsi="Times New Roman"/>
        </w:rPr>
        <w:t xml:space="preserve">  jego zrealizowaniu nastąpi </w:t>
      </w:r>
      <w:r w:rsidR="00204589" w:rsidRPr="00701AD2">
        <w:rPr>
          <w:rFonts w:ascii="Times New Roman" w:hAnsi="Times New Roman"/>
        </w:rPr>
        <w:t>głoszenie gotowości do odbioru</w:t>
      </w:r>
      <w:r w:rsidRPr="00701AD2">
        <w:rPr>
          <w:rFonts w:ascii="Times New Roman" w:hAnsi="Times New Roman"/>
        </w:rPr>
        <w:t>.</w:t>
      </w:r>
    </w:p>
    <w:p w14:paraId="793FE408" w14:textId="0A0B47D1" w:rsidR="000207DA" w:rsidRPr="00CD1E72" w:rsidRDefault="000207DA" w:rsidP="000B62BF">
      <w:pPr>
        <w:pStyle w:val="Akapitzlist"/>
        <w:numPr>
          <w:ilvl w:val="3"/>
          <w:numId w:val="25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5F7AB2">
        <w:rPr>
          <w:rFonts w:ascii="Times New Roman" w:hAnsi="Times New Roman"/>
          <w:b/>
          <w:bCs/>
        </w:rPr>
        <w:t>Termin zakończenia realizacji wszelkich robót</w:t>
      </w:r>
      <w:r w:rsidRPr="00775692">
        <w:rPr>
          <w:rFonts w:ascii="Times New Roman" w:hAnsi="Times New Roman"/>
        </w:rPr>
        <w:t xml:space="preserve">, stanowiących przedmiot umowy, wynosi maksymalnie </w:t>
      </w:r>
      <w:r w:rsidR="005F7AB2" w:rsidRPr="005F7AB2">
        <w:rPr>
          <w:rFonts w:ascii="Times New Roman" w:hAnsi="Times New Roman"/>
          <w:b/>
          <w:color w:val="000000" w:themeColor="text1"/>
        </w:rPr>
        <w:t>4 miesiące</w:t>
      </w:r>
      <w:r w:rsidR="0092489A">
        <w:rPr>
          <w:rFonts w:ascii="Times New Roman" w:hAnsi="Times New Roman"/>
          <w:b/>
          <w:color w:val="000000" w:themeColor="text1"/>
        </w:rPr>
        <w:t xml:space="preserve"> (16 tygodni)</w:t>
      </w:r>
      <w:r w:rsidR="00C20223" w:rsidRPr="005F7AB2">
        <w:rPr>
          <w:rFonts w:ascii="Times New Roman" w:hAnsi="Times New Roman"/>
          <w:b/>
          <w:color w:val="000000" w:themeColor="text1"/>
        </w:rPr>
        <w:t xml:space="preserve"> </w:t>
      </w:r>
      <w:r w:rsidRPr="00775692">
        <w:rPr>
          <w:rFonts w:ascii="Times New Roman" w:hAnsi="Times New Roman"/>
        </w:rPr>
        <w:t>licząc od dnia przekazania</w:t>
      </w:r>
      <w:r w:rsidRPr="00FA3DC4">
        <w:rPr>
          <w:rFonts w:ascii="Times New Roman" w:hAnsi="Times New Roman"/>
        </w:rPr>
        <w:t xml:space="preserve"> placu budowy, opisanego w ust. 1 niniejszego </w:t>
      </w:r>
      <w:r w:rsidR="00E26462" w:rsidRPr="00CD1E72">
        <w:rPr>
          <w:rFonts w:ascii="Times New Roman" w:hAnsi="Times New Roman"/>
        </w:rPr>
        <w:t>paragrafu</w:t>
      </w:r>
      <w:r w:rsidR="00C20223" w:rsidRPr="00CD1E72">
        <w:rPr>
          <w:rFonts w:ascii="Times New Roman" w:hAnsi="Times New Roman"/>
        </w:rPr>
        <w:t>.</w:t>
      </w:r>
    </w:p>
    <w:p w14:paraId="03BCE0C5" w14:textId="77777777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4</w:t>
      </w:r>
    </w:p>
    <w:p w14:paraId="000798D2" w14:textId="77777777" w:rsidR="00DC07C3" w:rsidRPr="00FA3DC4" w:rsidRDefault="000465CA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 xml:space="preserve">OGÓLNE </w:t>
      </w:r>
      <w:r w:rsidR="00DC07C3" w:rsidRPr="00FA3DC4">
        <w:rPr>
          <w:b/>
          <w:bCs/>
        </w:rPr>
        <w:t>OBOWIĄZKI WYKONAWCY</w:t>
      </w:r>
    </w:p>
    <w:p w14:paraId="3E7E6D0E" w14:textId="7E0DA06E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6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Realizacja przedmiotu zamówienia zgodnie z</w:t>
      </w:r>
      <w:r w:rsidR="00257BC2" w:rsidRPr="00FA3DC4">
        <w:rPr>
          <w:rFonts w:cs="Times New Roman"/>
          <w:sz w:val="22"/>
          <w:szCs w:val="22"/>
          <w:lang w:val="pl-PL"/>
        </w:rPr>
        <w:t xml:space="preserve"> </w:t>
      </w:r>
      <w:r w:rsidR="00257BC2" w:rsidRPr="00FA3DC4">
        <w:rPr>
          <w:rFonts w:cs="Times New Roman"/>
          <w:sz w:val="22"/>
          <w:szCs w:val="22"/>
          <w:u w:val="single"/>
          <w:lang w:val="pl-PL"/>
        </w:rPr>
        <w:t xml:space="preserve">dokumentacją </w:t>
      </w:r>
      <w:r w:rsidR="00D56046" w:rsidRPr="00FA3DC4">
        <w:rPr>
          <w:rFonts w:cs="Times New Roman"/>
          <w:sz w:val="22"/>
          <w:szCs w:val="22"/>
          <w:u w:val="single"/>
          <w:lang w:val="pl-PL"/>
        </w:rPr>
        <w:t>zadania</w:t>
      </w:r>
      <w:r w:rsidR="00E708F8" w:rsidRPr="00FA3DC4">
        <w:rPr>
          <w:rFonts w:cs="Times New Roman"/>
          <w:sz w:val="22"/>
          <w:szCs w:val="22"/>
          <w:lang w:val="pl-PL"/>
        </w:rPr>
        <w:t xml:space="preserve">, </w:t>
      </w:r>
      <w:r w:rsidRPr="00FA3DC4">
        <w:rPr>
          <w:rFonts w:cs="Times New Roman"/>
          <w:sz w:val="22"/>
          <w:szCs w:val="22"/>
          <w:lang w:val="pl-PL"/>
        </w:rPr>
        <w:t xml:space="preserve">przepisami oraz w zakresie, </w:t>
      </w:r>
      <w:r w:rsidR="00701AD2">
        <w:rPr>
          <w:rFonts w:cs="Times New Roman"/>
          <w:sz w:val="22"/>
          <w:szCs w:val="22"/>
          <w:lang w:val="pl-PL"/>
        </w:rPr>
        <w:t xml:space="preserve">                     </w:t>
      </w:r>
      <w:r w:rsidRPr="00FA3DC4">
        <w:rPr>
          <w:rFonts w:cs="Times New Roman"/>
          <w:sz w:val="22"/>
          <w:szCs w:val="22"/>
          <w:lang w:val="pl-PL"/>
        </w:rPr>
        <w:t xml:space="preserve">w terminach i na zasadach określonych w </w:t>
      </w:r>
      <w:r w:rsidR="0004393E" w:rsidRPr="00FA3DC4">
        <w:rPr>
          <w:rFonts w:cs="Times New Roman"/>
          <w:sz w:val="22"/>
          <w:szCs w:val="22"/>
          <w:lang w:val="pl-PL"/>
        </w:rPr>
        <w:t>S</w:t>
      </w:r>
      <w:r w:rsidR="00821EF2" w:rsidRPr="00FA3DC4">
        <w:rPr>
          <w:rFonts w:cs="Times New Roman"/>
          <w:sz w:val="22"/>
          <w:szCs w:val="22"/>
          <w:lang w:val="pl-PL"/>
        </w:rPr>
        <w:t>WZ</w:t>
      </w:r>
      <w:r w:rsidR="007C3E65" w:rsidRPr="00FA3DC4">
        <w:rPr>
          <w:rFonts w:cs="Times New Roman"/>
          <w:sz w:val="22"/>
          <w:szCs w:val="22"/>
          <w:lang w:val="pl-PL"/>
        </w:rPr>
        <w:t xml:space="preserve"> </w:t>
      </w:r>
      <w:r w:rsidRPr="00FA3DC4">
        <w:rPr>
          <w:rFonts w:cs="Times New Roman"/>
          <w:sz w:val="22"/>
          <w:szCs w:val="22"/>
          <w:lang w:val="pl-PL"/>
        </w:rPr>
        <w:t>i niniejszej umowie.</w:t>
      </w:r>
    </w:p>
    <w:p w14:paraId="561F3792" w14:textId="77777777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Przygotowanie wymaganych dokumentów do kontroli budowy na żądanie Zamawiającego.</w:t>
      </w:r>
    </w:p>
    <w:p w14:paraId="06A3AEC4" w14:textId="59EC3418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w w:val="102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Wyznaczenie kierownik</w:t>
      </w:r>
      <w:r w:rsidR="00874FF5">
        <w:rPr>
          <w:rFonts w:cs="Times New Roman"/>
          <w:sz w:val="22"/>
          <w:szCs w:val="22"/>
          <w:lang w:val="pl-PL"/>
        </w:rPr>
        <w:t>a</w:t>
      </w:r>
      <w:r w:rsidRPr="00FA3DC4">
        <w:rPr>
          <w:rFonts w:cs="Times New Roman"/>
          <w:sz w:val="22"/>
          <w:szCs w:val="22"/>
          <w:lang w:val="pl-PL"/>
        </w:rPr>
        <w:t xml:space="preserve"> robót </w:t>
      </w:r>
      <w:r w:rsidR="00874FF5">
        <w:rPr>
          <w:rFonts w:cs="Times New Roman"/>
          <w:w w:val="101"/>
          <w:sz w:val="22"/>
          <w:szCs w:val="22"/>
          <w:lang w:val="pl-PL"/>
        </w:rPr>
        <w:t>budowlanych</w:t>
      </w:r>
      <w:r w:rsidRPr="00FA3DC4">
        <w:rPr>
          <w:rFonts w:cs="Times New Roman"/>
          <w:sz w:val="22"/>
          <w:szCs w:val="22"/>
          <w:lang w:val="pl-PL"/>
        </w:rPr>
        <w:t xml:space="preserve"> i </w:t>
      </w:r>
      <w:r w:rsidRPr="00FA3DC4">
        <w:rPr>
          <w:rFonts w:cs="Times New Roman"/>
          <w:w w:val="101"/>
          <w:sz w:val="22"/>
          <w:szCs w:val="22"/>
          <w:lang w:val="pl-PL"/>
        </w:rPr>
        <w:t>zło</w:t>
      </w:r>
      <w:r w:rsidRPr="00FA3DC4">
        <w:rPr>
          <w:rFonts w:cs="Times New Roman"/>
          <w:w w:val="76"/>
          <w:sz w:val="22"/>
          <w:szCs w:val="22"/>
          <w:lang w:val="pl-PL"/>
        </w:rPr>
        <w:t>ż</w:t>
      </w:r>
      <w:r w:rsidRPr="00FA3DC4">
        <w:rPr>
          <w:rFonts w:cs="Times New Roman"/>
          <w:w w:val="101"/>
          <w:sz w:val="22"/>
          <w:szCs w:val="22"/>
          <w:lang w:val="pl-PL"/>
        </w:rPr>
        <w:t>enie</w:t>
      </w:r>
      <w:r w:rsidRPr="00FA3DC4">
        <w:rPr>
          <w:rFonts w:cs="Times New Roman"/>
          <w:sz w:val="22"/>
          <w:szCs w:val="22"/>
          <w:lang w:val="pl-PL"/>
        </w:rPr>
        <w:t xml:space="preserve"> stosownych dokumentów i </w:t>
      </w:r>
      <w:r w:rsidRPr="00FA3DC4">
        <w:rPr>
          <w:rFonts w:cs="Times New Roman"/>
          <w:w w:val="101"/>
          <w:sz w:val="22"/>
          <w:szCs w:val="22"/>
          <w:lang w:val="pl-PL"/>
        </w:rPr>
        <w:t>oświadcze</w:t>
      </w:r>
      <w:r w:rsidRPr="00FA3DC4">
        <w:rPr>
          <w:rFonts w:cs="Times New Roman"/>
          <w:w w:val="102"/>
          <w:sz w:val="22"/>
          <w:szCs w:val="22"/>
          <w:lang w:val="pl-PL"/>
        </w:rPr>
        <w:t xml:space="preserve">ń </w:t>
      </w:r>
      <w:r w:rsidRPr="00FA3DC4">
        <w:rPr>
          <w:rFonts w:cs="Times New Roman"/>
          <w:sz w:val="22"/>
          <w:szCs w:val="22"/>
          <w:lang w:val="pl-PL"/>
        </w:rPr>
        <w:t xml:space="preserve">przewidzianych przepisami Prawa </w:t>
      </w:r>
      <w:r w:rsidRPr="00FA3DC4">
        <w:rPr>
          <w:rFonts w:cs="Times New Roman"/>
          <w:w w:val="101"/>
          <w:sz w:val="22"/>
          <w:szCs w:val="22"/>
          <w:lang w:val="pl-PL"/>
        </w:rPr>
        <w:t>budowlanego</w:t>
      </w:r>
      <w:r w:rsidRPr="00FA3DC4">
        <w:rPr>
          <w:rFonts w:cs="Times New Roman"/>
          <w:w w:val="102"/>
          <w:sz w:val="22"/>
          <w:szCs w:val="22"/>
          <w:lang w:val="pl-PL"/>
        </w:rPr>
        <w:t>.</w:t>
      </w:r>
    </w:p>
    <w:p w14:paraId="507436B2" w14:textId="77777777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w w:val="102"/>
          <w:sz w:val="22"/>
          <w:szCs w:val="22"/>
          <w:lang w:val="pl-PL"/>
        </w:rPr>
      </w:pPr>
      <w:r w:rsidRPr="00FA3DC4">
        <w:rPr>
          <w:rFonts w:cs="Times New Roman"/>
          <w:w w:val="101"/>
          <w:sz w:val="22"/>
          <w:szCs w:val="22"/>
          <w:lang w:val="pl-PL"/>
        </w:rPr>
        <w:t>Umo</w:t>
      </w:r>
      <w:r w:rsidRPr="00FA3DC4">
        <w:rPr>
          <w:rFonts w:cs="Times New Roman"/>
          <w:w w:val="76"/>
          <w:sz w:val="22"/>
          <w:szCs w:val="22"/>
          <w:lang w:val="pl-PL"/>
        </w:rPr>
        <w:t>ż</w:t>
      </w:r>
      <w:r w:rsidRPr="00FA3DC4">
        <w:rPr>
          <w:rFonts w:cs="Times New Roman"/>
          <w:w w:val="101"/>
          <w:sz w:val="22"/>
          <w:szCs w:val="22"/>
          <w:lang w:val="pl-PL"/>
        </w:rPr>
        <w:t>liwienie</w:t>
      </w:r>
      <w:r w:rsidRPr="00FA3DC4">
        <w:rPr>
          <w:rFonts w:cs="Times New Roman"/>
          <w:sz w:val="22"/>
          <w:szCs w:val="22"/>
          <w:lang w:val="pl-PL"/>
        </w:rPr>
        <w:t xml:space="preserve"> przedstawicielom Zamawiającego oraz jednostkom zewnętrznym </w:t>
      </w:r>
      <w:r w:rsidRPr="00FA3DC4">
        <w:rPr>
          <w:rFonts w:cs="Times New Roman"/>
          <w:w w:val="101"/>
          <w:sz w:val="22"/>
          <w:szCs w:val="22"/>
          <w:lang w:val="pl-PL"/>
        </w:rPr>
        <w:t>upowa</w:t>
      </w:r>
      <w:r w:rsidRPr="00FA3DC4">
        <w:rPr>
          <w:rFonts w:cs="Times New Roman"/>
          <w:w w:val="76"/>
          <w:sz w:val="22"/>
          <w:szCs w:val="22"/>
          <w:lang w:val="pl-PL"/>
        </w:rPr>
        <w:t>ż</w:t>
      </w:r>
      <w:r w:rsidRPr="00FA3DC4">
        <w:rPr>
          <w:rFonts w:cs="Times New Roman"/>
          <w:w w:val="101"/>
          <w:sz w:val="22"/>
          <w:szCs w:val="22"/>
          <w:lang w:val="pl-PL"/>
        </w:rPr>
        <w:t>nionym</w:t>
      </w:r>
      <w:r w:rsidRPr="00FA3DC4">
        <w:rPr>
          <w:rFonts w:cs="Times New Roman"/>
          <w:sz w:val="22"/>
          <w:szCs w:val="22"/>
          <w:lang w:val="pl-PL"/>
        </w:rPr>
        <w:t xml:space="preserve"> do kontroli placu budowy i postępu robót swobodnego dostępu do placu </w:t>
      </w:r>
      <w:r w:rsidRPr="00FA3DC4">
        <w:rPr>
          <w:rFonts w:cs="Times New Roman"/>
          <w:w w:val="101"/>
          <w:sz w:val="22"/>
          <w:szCs w:val="22"/>
          <w:lang w:val="pl-PL"/>
        </w:rPr>
        <w:t>budowy</w:t>
      </w:r>
      <w:r w:rsidRPr="00FA3DC4">
        <w:rPr>
          <w:rFonts w:cs="Times New Roman"/>
          <w:w w:val="102"/>
          <w:sz w:val="22"/>
          <w:szCs w:val="22"/>
          <w:lang w:val="pl-PL"/>
        </w:rPr>
        <w:t>.</w:t>
      </w:r>
    </w:p>
    <w:p w14:paraId="15632BED" w14:textId="77777777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Posiadanie polisy lub innego dokumentu potwierdzającego, że Wykonawca jest ubezpieczony od odpowiedzialności cywilnej w zakresie prowadzonej działalności gospodarczej na cały okres obowiązywania umowy</w:t>
      </w:r>
      <w:r w:rsidR="00217A02" w:rsidRPr="00FA3DC4">
        <w:rPr>
          <w:rFonts w:cs="Times New Roman"/>
          <w:sz w:val="22"/>
          <w:szCs w:val="22"/>
          <w:lang w:val="pl-PL"/>
        </w:rPr>
        <w:t>.</w:t>
      </w:r>
    </w:p>
    <w:p w14:paraId="39196656" w14:textId="77777777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Zajęcie i zagospodarowanie terenu związanego z potrzebami budowy, zorganizowania zaplecza budowy na własny koszt</w:t>
      </w:r>
      <w:r w:rsidR="000320A6" w:rsidRPr="00FA3DC4">
        <w:rPr>
          <w:rFonts w:cs="Times New Roman"/>
          <w:sz w:val="22"/>
          <w:szCs w:val="22"/>
          <w:lang w:val="pl-PL"/>
        </w:rPr>
        <w:t xml:space="preserve"> w tym zabezpieczenie we własnym zakresie właściwych warunków socjalnych dla swoich pracowników.</w:t>
      </w:r>
    </w:p>
    <w:p w14:paraId="1E77BE32" w14:textId="77777777" w:rsidR="00A948F9" w:rsidRDefault="004E65E8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lastRenderedPageBreak/>
        <w:t>Przygotowanie i przekazanie zamawiającemu planu BIOZ oraz p</w:t>
      </w:r>
      <w:r w:rsidR="00DC07C3" w:rsidRPr="00FA3DC4">
        <w:rPr>
          <w:rFonts w:cs="Times New Roman"/>
          <w:sz w:val="22"/>
          <w:szCs w:val="22"/>
          <w:lang w:val="pl-PL"/>
        </w:rPr>
        <w:t>rzestrzeganie prze</w:t>
      </w:r>
      <w:r w:rsidRPr="00FA3DC4">
        <w:rPr>
          <w:rFonts w:cs="Times New Roman"/>
          <w:sz w:val="22"/>
          <w:szCs w:val="22"/>
          <w:lang w:val="pl-PL"/>
        </w:rPr>
        <w:t xml:space="preserve">pisów i zasad BHP oraz p-poż wraz z </w:t>
      </w:r>
      <w:r w:rsidR="00DC07C3" w:rsidRPr="00FA3DC4">
        <w:rPr>
          <w:rFonts w:cs="Times New Roman"/>
          <w:sz w:val="22"/>
          <w:szCs w:val="22"/>
          <w:lang w:val="pl-PL"/>
        </w:rPr>
        <w:t xml:space="preserve"> przeszkolenie</w:t>
      </w:r>
      <w:r w:rsidRPr="00FA3DC4">
        <w:rPr>
          <w:rFonts w:cs="Times New Roman"/>
          <w:sz w:val="22"/>
          <w:szCs w:val="22"/>
          <w:lang w:val="pl-PL"/>
        </w:rPr>
        <w:t>m</w:t>
      </w:r>
      <w:r w:rsidR="00DC07C3" w:rsidRPr="00FA3DC4">
        <w:rPr>
          <w:rFonts w:cs="Times New Roman"/>
          <w:sz w:val="22"/>
          <w:szCs w:val="22"/>
          <w:lang w:val="pl-PL"/>
        </w:rPr>
        <w:t xml:space="preserve"> personelu w tym zakresie.</w:t>
      </w:r>
    </w:p>
    <w:p w14:paraId="23E8BA3F" w14:textId="097253DF" w:rsidR="00A948F9" w:rsidRPr="00675749" w:rsidRDefault="00675749" w:rsidP="00675749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>
        <w:rPr>
          <w:rFonts w:cs="Times New Roman"/>
          <w:sz w:val="22"/>
          <w:szCs w:val="22"/>
          <w:lang w:val="pl-PL"/>
        </w:rPr>
        <w:t>Użyte m</w:t>
      </w:r>
      <w:r w:rsidRPr="00675749">
        <w:rPr>
          <w:rFonts w:cs="Times New Roman"/>
          <w:sz w:val="22"/>
          <w:szCs w:val="22"/>
          <w:lang w:val="pl-PL"/>
        </w:rPr>
        <w:t xml:space="preserve">ateriały i urządzenia muszą odpowiadać wymogom wyrobów dopuszczonych do obrotu </w:t>
      </w:r>
      <w:r>
        <w:rPr>
          <w:rFonts w:cs="Times New Roman"/>
          <w:sz w:val="22"/>
          <w:szCs w:val="22"/>
          <w:lang w:val="pl-PL"/>
        </w:rPr>
        <w:t xml:space="preserve">                  </w:t>
      </w:r>
      <w:r w:rsidRPr="00675749">
        <w:rPr>
          <w:rFonts w:cs="Times New Roman"/>
          <w:sz w:val="22"/>
          <w:szCs w:val="22"/>
          <w:lang w:val="pl-PL"/>
        </w:rPr>
        <w:t>i stosowania w budownictwie zgodnie z ustawą z dnia 16 kwietnia 2004 roku o wyrobach budowlanych (</w:t>
      </w:r>
      <w:r w:rsidR="00E55C82">
        <w:rPr>
          <w:rFonts w:cs="Times New Roman"/>
          <w:sz w:val="22"/>
          <w:szCs w:val="22"/>
          <w:lang w:val="pl-PL"/>
        </w:rPr>
        <w:t xml:space="preserve">t.j. </w:t>
      </w:r>
      <w:r w:rsidRPr="00675749">
        <w:rPr>
          <w:rFonts w:cs="Times New Roman"/>
          <w:sz w:val="22"/>
          <w:szCs w:val="22"/>
          <w:lang w:val="pl-PL"/>
        </w:rPr>
        <w:t>Dz. U. z 2021 r., poz. 1213) a zgodnie z art.10 ustawy PB oraz przedmiaru, specyfikacji technicznej wykonania i odbioru robót budowlanych.</w:t>
      </w:r>
    </w:p>
    <w:p w14:paraId="323DD96E" w14:textId="77777777" w:rsidR="00DC07C3" w:rsidRPr="00FA3DC4" w:rsidRDefault="00DC07C3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Wykonanie</w:t>
      </w:r>
      <w:r w:rsidR="001351AE" w:rsidRPr="00FA3DC4">
        <w:rPr>
          <w:rFonts w:cs="Times New Roman"/>
          <w:kern w:val="0"/>
          <w:sz w:val="22"/>
          <w:szCs w:val="22"/>
          <w:lang w:val="pl-PL" w:eastAsia="pl-PL"/>
        </w:rPr>
        <w:t xml:space="preserve"> </w:t>
      </w:r>
      <w:r w:rsidR="001351AE" w:rsidRPr="00FA3DC4">
        <w:rPr>
          <w:rFonts w:cs="Times New Roman"/>
          <w:sz w:val="22"/>
          <w:szCs w:val="22"/>
          <w:lang w:val="pl-PL"/>
        </w:rPr>
        <w:t xml:space="preserve">przedmiotu umowy przez osoby posiadające kwalifikacje zawodowe do wykonania określonych robót oraz wykonanie </w:t>
      </w:r>
      <w:r w:rsidRPr="00FA3DC4">
        <w:rPr>
          <w:rFonts w:cs="Times New Roman"/>
          <w:sz w:val="22"/>
          <w:szCs w:val="22"/>
          <w:lang w:val="pl-PL"/>
        </w:rPr>
        <w:t>robót z materiałów własnych, które muszą odpowiadać wymogom wyrobów dopuszczonych do obrotu i stosowania w budownictwie w rozumieniu Prawa budowlanego oraz ustawy o wyrobach budowlanych oraz posiadać stosowne atesty. Zamawiający ma prawo żądać od Wykonawcy fa</w:t>
      </w:r>
      <w:r w:rsidR="00185078" w:rsidRPr="00FA3DC4">
        <w:rPr>
          <w:rFonts w:cs="Times New Roman"/>
          <w:sz w:val="22"/>
          <w:szCs w:val="22"/>
          <w:lang w:val="pl-PL"/>
        </w:rPr>
        <w:t xml:space="preserve">ktury </w:t>
      </w:r>
      <w:r w:rsidRPr="00FA3DC4">
        <w:rPr>
          <w:rFonts w:cs="Times New Roman"/>
          <w:sz w:val="22"/>
          <w:szCs w:val="22"/>
          <w:lang w:val="pl-PL"/>
        </w:rPr>
        <w:t>za zakupione przez niego materiały w celu zweryfikowania ich zgodności z ofertą Wykonawcy.</w:t>
      </w:r>
    </w:p>
    <w:p w14:paraId="09CB22F0" w14:textId="66DB6145" w:rsidR="004D0BFB" w:rsidRPr="00FA3DC4" w:rsidRDefault="004D0BFB" w:rsidP="000B62BF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eastAsia="Times New Roman" w:cs="Times New Roman"/>
          <w:bCs/>
          <w:sz w:val="22"/>
          <w:szCs w:val="22"/>
          <w:lang w:val="pl-PL"/>
        </w:rPr>
        <w:t xml:space="preserve">Wykonawca zobowiązuje się do udostępnienia Zamawiającemu w terminie pięciu dni od otrzymania wezwania dokumentów potwierdzających zatrudnienie na podstawie stosunku pracy przez Wykonawcę/podwykonawcę osób </w:t>
      </w:r>
      <w:r w:rsidRPr="00FA3DC4">
        <w:rPr>
          <w:rFonts w:eastAsia="Calibri" w:cs="Times New Roman"/>
          <w:iCs/>
          <w:sz w:val="22"/>
          <w:szCs w:val="22"/>
          <w:lang w:val="pl-PL"/>
        </w:rPr>
        <w:t xml:space="preserve">bezpośrednio świadczące roboty budowlane na placu budowy o ile wykonywane czynności polegają na wykonywaniu pracy w sposób określony w art. 22 § 1 ustawy z dnia 26 czerwca 1974r. – Kodeks </w:t>
      </w:r>
      <w:r w:rsidR="00D637E3" w:rsidRPr="00FA3DC4">
        <w:rPr>
          <w:rFonts w:eastAsia="Calibri" w:cs="Times New Roman"/>
          <w:iCs/>
          <w:sz w:val="22"/>
          <w:szCs w:val="22"/>
          <w:lang w:val="pl-PL"/>
        </w:rPr>
        <w:t>pracy (</w:t>
      </w:r>
      <w:r w:rsidR="000461CF">
        <w:rPr>
          <w:rFonts w:eastAsia="Calibri" w:cs="Times New Roman"/>
          <w:iCs/>
          <w:sz w:val="22"/>
          <w:szCs w:val="22"/>
          <w:lang w:val="pl-PL"/>
        </w:rPr>
        <w:t xml:space="preserve">t.j. </w:t>
      </w:r>
      <w:r w:rsidR="00D637E3" w:rsidRPr="00FA3DC4">
        <w:rPr>
          <w:rFonts w:eastAsia="Calibri" w:cs="Times New Roman"/>
          <w:iCs/>
          <w:sz w:val="22"/>
          <w:szCs w:val="22"/>
          <w:lang w:val="pl-PL"/>
        </w:rPr>
        <w:t xml:space="preserve">Dz. U. </w:t>
      </w:r>
      <w:r w:rsidR="00E94657" w:rsidRPr="00FA3DC4">
        <w:rPr>
          <w:rFonts w:eastAsia="Calibri" w:cs="Times New Roman"/>
          <w:iCs/>
          <w:sz w:val="22"/>
          <w:szCs w:val="22"/>
          <w:lang w:val="pl-PL"/>
        </w:rPr>
        <w:t>z 202</w:t>
      </w:r>
      <w:r w:rsidR="000461CF">
        <w:rPr>
          <w:rFonts w:eastAsia="Calibri" w:cs="Times New Roman"/>
          <w:iCs/>
          <w:sz w:val="22"/>
          <w:szCs w:val="22"/>
          <w:lang w:val="pl-PL"/>
        </w:rPr>
        <w:t>5</w:t>
      </w:r>
      <w:r w:rsidR="00E94657" w:rsidRPr="00FA3DC4">
        <w:rPr>
          <w:rFonts w:eastAsia="Calibri" w:cs="Times New Roman"/>
          <w:iCs/>
          <w:sz w:val="22"/>
          <w:szCs w:val="22"/>
          <w:lang w:val="pl-PL"/>
        </w:rPr>
        <w:t xml:space="preserve"> r. </w:t>
      </w:r>
      <w:r w:rsidR="000461CF">
        <w:rPr>
          <w:rFonts w:eastAsia="Calibri" w:cs="Times New Roman"/>
          <w:iCs/>
          <w:sz w:val="22"/>
          <w:szCs w:val="22"/>
          <w:lang w:val="pl-PL"/>
        </w:rPr>
        <w:t>277</w:t>
      </w:r>
      <w:r w:rsidR="00E94657" w:rsidRPr="00FA3DC4">
        <w:rPr>
          <w:rFonts w:eastAsia="Calibri" w:cs="Times New Roman"/>
          <w:iCs/>
          <w:sz w:val="22"/>
          <w:szCs w:val="22"/>
          <w:lang w:val="pl-PL"/>
        </w:rPr>
        <w:t>)</w:t>
      </w:r>
      <w:r w:rsidR="00D637E3" w:rsidRPr="00FA3DC4">
        <w:rPr>
          <w:rFonts w:eastAsia="Calibri" w:cs="Times New Roman"/>
          <w:iCs/>
          <w:sz w:val="22"/>
          <w:szCs w:val="22"/>
          <w:lang w:val="pl-PL"/>
        </w:rPr>
        <w:t xml:space="preserve"> </w:t>
      </w:r>
      <w:r w:rsidR="00E94657" w:rsidRPr="00FA3DC4">
        <w:rPr>
          <w:rFonts w:cs="Times New Roman"/>
          <w:sz w:val="22"/>
          <w:szCs w:val="22"/>
          <w:lang w:val="pl-PL"/>
        </w:rPr>
        <w:t xml:space="preserve">z wyjątkiem osób wykonujących wolne zawody, </w:t>
      </w:r>
      <w:r w:rsidRPr="00FA3DC4">
        <w:rPr>
          <w:rFonts w:eastAsia="Calibri" w:cs="Times New Roman"/>
          <w:iCs/>
          <w:sz w:val="22"/>
          <w:szCs w:val="22"/>
          <w:lang w:val="pl-PL"/>
        </w:rPr>
        <w:t>tj. w szczególności:</w:t>
      </w:r>
    </w:p>
    <w:p w14:paraId="5107F9B9" w14:textId="77777777" w:rsidR="004D0BFB" w:rsidRPr="00FA3DC4" w:rsidRDefault="004D0BFB" w:rsidP="000B62BF">
      <w:pPr>
        <w:pStyle w:val="Textbody"/>
        <w:numPr>
          <w:ilvl w:val="0"/>
          <w:numId w:val="29"/>
        </w:numPr>
        <w:spacing w:after="0"/>
        <w:ind w:left="851" w:hanging="284"/>
        <w:jc w:val="both"/>
        <w:textAlignment w:val="auto"/>
        <w:rPr>
          <w:rFonts w:cs="Times New Roman"/>
          <w:kern w:val="2"/>
          <w:sz w:val="22"/>
          <w:szCs w:val="22"/>
          <w:lang w:val="pl-PL"/>
        </w:rPr>
      </w:pPr>
      <w:r w:rsidRPr="00FA3DC4">
        <w:rPr>
          <w:rFonts w:cs="Times New Roman"/>
          <w:kern w:val="2"/>
          <w:sz w:val="22"/>
          <w:szCs w:val="22"/>
          <w:lang w:val="pl-PL"/>
        </w:rPr>
        <w:t>oświadczenia pracownika,</w:t>
      </w:r>
    </w:p>
    <w:p w14:paraId="3A041250" w14:textId="77777777" w:rsidR="004D0BFB" w:rsidRPr="00FA3DC4" w:rsidRDefault="004D0BFB" w:rsidP="000B62BF">
      <w:pPr>
        <w:pStyle w:val="Textbody"/>
        <w:numPr>
          <w:ilvl w:val="0"/>
          <w:numId w:val="29"/>
        </w:numPr>
        <w:spacing w:after="0"/>
        <w:ind w:left="851" w:hanging="284"/>
        <w:jc w:val="both"/>
        <w:textAlignment w:val="auto"/>
        <w:rPr>
          <w:rFonts w:cs="Times New Roman"/>
          <w:kern w:val="2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oświadczenia wykonawcy lub podwykonawcy o zatrudnieniu pracownika na podstawie umowy o pracę,</w:t>
      </w:r>
    </w:p>
    <w:p w14:paraId="493F5450" w14:textId="77777777" w:rsidR="004D0BFB" w:rsidRPr="00FA3DC4" w:rsidRDefault="004D0BFB" w:rsidP="000B62BF">
      <w:pPr>
        <w:pStyle w:val="Textbody"/>
        <w:numPr>
          <w:ilvl w:val="0"/>
          <w:numId w:val="29"/>
        </w:numPr>
        <w:spacing w:after="0"/>
        <w:ind w:left="851" w:hanging="284"/>
        <w:jc w:val="both"/>
        <w:textAlignment w:val="auto"/>
        <w:rPr>
          <w:rFonts w:cs="Times New Roman"/>
          <w:kern w:val="2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poświadczonej za zgodność z oryginałem kopii umowy o pracę zatrudnionego pracownika,</w:t>
      </w:r>
    </w:p>
    <w:p w14:paraId="1D926552" w14:textId="77777777" w:rsidR="004D0BFB" w:rsidRPr="00FA3DC4" w:rsidRDefault="004D0BFB" w:rsidP="000B62BF">
      <w:pPr>
        <w:pStyle w:val="Textbody"/>
        <w:numPr>
          <w:ilvl w:val="0"/>
          <w:numId w:val="29"/>
        </w:numPr>
        <w:spacing w:after="0"/>
        <w:ind w:left="851" w:hanging="284"/>
        <w:jc w:val="both"/>
        <w:textAlignment w:val="auto"/>
        <w:rPr>
          <w:rFonts w:cs="Times New Roman"/>
          <w:kern w:val="2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 xml:space="preserve">innych dokumentów </w:t>
      </w:r>
    </w:p>
    <w:p w14:paraId="1445AF9E" w14:textId="77777777" w:rsidR="004D0BFB" w:rsidRPr="00FA3DC4" w:rsidRDefault="004D0BFB" w:rsidP="004D0BFB">
      <w:pPr>
        <w:pStyle w:val="Textbody"/>
        <w:spacing w:after="0"/>
        <w:ind w:left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cs="Times New Roman"/>
          <w:sz w:val="22"/>
          <w:szCs w:val="22"/>
          <w:lang w:val="pl-PL"/>
        </w:rPr>
        <w:t>-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00700430" w14:textId="37AEDC33" w:rsidR="00E26462" w:rsidRPr="00701AD2" w:rsidRDefault="00E46D4C" w:rsidP="00701AD2">
      <w:pPr>
        <w:pStyle w:val="Textbody"/>
        <w:numPr>
          <w:ilvl w:val="3"/>
          <w:numId w:val="3"/>
        </w:numPr>
        <w:spacing w:after="0"/>
        <w:ind w:left="567" w:hanging="567"/>
        <w:jc w:val="both"/>
        <w:textAlignment w:val="auto"/>
        <w:rPr>
          <w:rFonts w:cs="Times New Roman"/>
          <w:sz w:val="22"/>
          <w:szCs w:val="22"/>
          <w:lang w:val="pl-PL"/>
        </w:rPr>
      </w:pPr>
      <w:r w:rsidRPr="00FA3DC4">
        <w:rPr>
          <w:rFonts w:eastAsia="Times New Roman" w:cs="Times New Roman"/>
          <w:bCs/>
          <w:sz w:val="22"/>
          <w:szCs w:val="22"/>
          <w:lang w:val="pl-PL"/>
        </w:rPr>
        <w:t xml:space="preserve">W trakcie realizacji zamówienia Zamawiający uprawniony jest do wykonywania czynności kontrolnych wobec Wykonawcy odnośnie spełniania przez Wykonawcę lub podwykonawcę wymogu zatrudniania na podstawie </w:t>
      </w:r>
      <w:r w:rsidR="004D0BFB" w:rsidRPr="00FA3DC4">
        <w:rPr>
          <w:rFonts w:eastAsia="Times New Roman" w:cs="Times New Roman"/>
          <w:bCs/>
          <w:sz w:val="22"/>
          <w:szCs w:val="22"/>
          <w:lang w:val="pl-PL"/>
        </w:rPr>
        <w:t xml:space="preserve">stosunku pracy </w:t>
      </w:r>
      <w:r w:rsidRPr="00FA3DC4">
        <w:rPr>
          <w:rFonts w:eastAsia="Times New Roman" w:cs="Times New Roman"/>
          <w:bCs/>
          <w:sz w:val="22"/>
          <w:szCs w:val="22"/>
          <w:lang w:val="pl-PL"/>
        </w:rPr>
        <w:t>osób wykonujących wskazane powyżej czynności.</w:t>
      </w:r>
    </w:p>
    <w:p w14:paraId="4BE2064C" w14:textId="07526EC4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5</w:t>
      </w:r>
    </w:p>
    <w:p w14:paraId="39186694" w14:textId="77777777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OBOWIĄZKI ZAMAWIAJĄCEGO</w:t>
      </w:r>
    </w:p>
    <w:p w14:paraId="782414DA" w14:textId="77777777" w:rsidR="00DC4AAF" w:rsidRPr="00FA3DC4" w:rsidRDefault="00DC4AAF" w:rsidP="000B62BF">
      <w:pPr>
        <w:numPr>
          <w:ilvl w:val="0"/>
          <w:numId w:val="4"/>
        </w:numPr>
        <w:ind w:left="567" w:hanging="567"/>
        <w:jc w:val="both"/>
      </w:pPr>
      <w:r w:rsidRPr="00FA3DC4">
        <w:t xml:space="preserve">Protokolarne przekazanie Wykonawcy placu budowy w terminach o których mowa </w:t>
      </w:r>
      <w:r w:rsidRPr="00FA3DC4">
        <w:br/>
        <w:t xml:space="preserve">w </w:t>
      </w:r>
      <w:r w:rsidR="00AC764B" w:rsidRPr="00FA3DC4">
        <w:rPr>
          <w:bCs/>
        </w:rPr>
        <w:t>§ 3</w:t>
      </w:r>
      <w:r w:rsidRPr="00FA3DC4">
        <w:rPr>
          <w:bCs/>
        </w:rPr>
        <w:t>.</w:t>
      </w:r>
    </w:p>
    <w:p w14:paraId="1B40EE47" w14:textId="77777777" w:rsidR="00DC07C3" w:rsidRPr="00FA3DC4" w:rsidRDefault="00DC07C3" w:rsidP="000B62BF">
      <w:pPr>
        <w:numPr>
          <w:ilvl w:val="0"/>
          <w:numId w:val="4"/>
        </w:numPr>
        <w:ind w:left="567" w:hanging="567"/>
        <w:jc w:val="both"/>
      </w:pPr>
      <w:r w:rsidRPr="00FA3DC4">
        <w:t>Dokonanie wymaganych przez właściwe przepisy czynności związanych z przygotowaniem i nadzorowaniem robót w terminach i na zasadach określonych w umowie, na podstawie ustawy Kodeks cywilny i ustawy Prawo Budowlane.</w:t>
      </w:r>
    </w:p>
    <w:p w14:paraId="2501CFAB" w14:textId="77777777" w:rsidR="002030B0" w:rsidRPr="00FA3DC4" w:rsidRDefault="002030B0" w:rsidP="000B62BF">
      <w:pPr>
        <w:numPr>
          <w:ilvl w:val="0"/>
          <w:numId w:val="4"/>
        </w:numPr>
        <w:ind w:left="567" w:hanging="567"/>
        <w:jc w:val="both"/>
      </w:pPr>
      <w:r w:rsidRPr="00FA3DC4">
        <w:t>Uzyskania decyzji o pozwoleniu na budowę w odniesieniu do robót budowlanych lub zgłoszenia wykonywania robót budowlanych właściwemu organowi (o ile zakres prac w zależności od wymagań prawnych wymaga pozwolenia lub zgłoszenia), a także uzyskania pozwolenia na użytkowanie albo uzyskania oświadczenia właściwego organu, że nie zgłasza on sprzeciwu wobec przystąpienia do użytkowania (w zależności od wymagań prawnych).</w:t>
      </w:r>
    </w:p>
    <w:p w14:paraId="51889D99" w14:textId="77777777" w:rsidR="00DC07C3" w:rsidRPr="00FA3DC4" w:rsidRDefault="00DC07C3" w:rsidP="000B62BF">
      <w:pPr>
        <w:numPr>
          <w:ilvl w:val="0"/>
          <w:numId w:val="4"/>
        </w:numPr>
        <w:ind w:left="567" w:hanging="567"/>
        <w:jc w:val="both"/>
      </w:pPr>
      <w:r w:rsidRPr="00FA3DC4">
        <w:t>Ustanowienie Inspektora nadzoru inwestorskiego.</w:t>
      </w:r>
    </w:p>
    <w:p w14:paraId="6B85020D" w14:textId="370518E5" w:rsidR="00E26462" w:rsidRPr="00701AD2" w:rsidRDefault="00DC07C3" w:rsidP="00701AD2">
      <w:pPr>
        <w:numPr>
          <w:ilvl w:val="0"/>
          <w:numId w:val="4"/>
        </w:numPr>
        <w:ind w:left="567" w:hanging="567"/>
        <w:jc w:val="both"/>
      </w:pPr>
      <w:r w:rsidRPr="00FA3DC4">
        <w:t>Dokonywanie odbiorów na</w:t>
      </w:r>
      <w:r w:rsidR="00614F1A">
        <w:t xml:space="preserve"> warunkach określonych w umowie.</w:t>
      </w:r>
    </w:p>
    <w:p w14:paraId="279E92D7" w14:textId="645D54A4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6</w:t>
      </w:r>
    </w:p>
    <w:p w14:paraId="0974125B" w14:textId="77777777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WARUNKI REALIZACJI UMOWY</w:t>
      </w:r>
    </w:p>
    <w:p w14:paraId="44F0F524" w14:textId="77777777" w:rsidR="004D0BFB" w:rsidRPr="00FA3DC4" w:rsidRDefault="00DC07C3" w:rsidP="000B62BF">
      <w:pPr>
        <w:numPr>
          <w:ilvl w:val="0"/>
          <w:numId w:val="5"/>
        </w:numPr>
        <w:ind w:left="567" w:hanging="567"/>
        <w:jc w:val="both"/>
      </w:pPr>
      <w:r w:rsidRPr="00FA3DC4">
        <w:t>Nadzór nad realizacją przedmiotu umowy ze strony Zamawiającego sprawować będzie Inspektor nadzoru inwestorskiego w osobie</w:t>
      </w:r>
      <w:r w:rsidR="00343E3B" w:rsidRPr="00FA3DC4">
        <w:t xml:space="preserve"> </w:t>
      </w:r>
      <w:r w:rsidR="00730AA7" w:rsidRPr="00FA3DC4">
        <w:t>Pan</w:t>
      </w:r>
      <w:r w:rsidR="0015296F" w:rsidRPr="00FA3DC4">
        <w:t>a</w:t>
      </w:r>
      <w:r w:rsidR="00730AA7" w:rsidRPr="00FA3DC4">
        <w:t xml:space="preserve"> </w:t>
      </w:r>
      <w:r w:rsidR="005C27EC" w:rsidRPr="00FA3DC4">
        <w:t>……………………………</w:t>
      </w:r>
      <w:r w:rsidR="00343E3B" w:rsidRPr="00FA3DC4">
        <w:t>, …………………………………..</w:t>
      </w:r>
      <w:r w:rsidR="00730AA7" w:rsidRPr="00FA3DC4">
        <w:t>.</w:t>
      </w:r>
    </w:p>
    <w:p w14:paraId="6AF935E0" w14:textId="77777777" w:rsidR="00DC07C3" w:rsidRPr="00FA3DC4" w:rsidRDefault="00DC07C3" w:rsidP="000B62BF">
      <w:pPr>
        <w:numPr>
          <w:ilvl w:val="0"/>
          <w:numId w:val="5"/>
        </w:numPr>
        <w:ind w:left="567" w:hanging="567"/>
        <w:jc w:val="both"/>
      </w:pPr>
      <w:r w:rsidRPr="00FA3DC4">
        <w:t xml:space="preserve">Odpowiedzialnym za realizację przedmiotu umowy ze strony Wykonawcy będzie </w:t>
      </w:r>
      <w:r w:rsidR="0093437D" w:rsidRPr="00FA3DC4">
        <w:t xml:space="preserve">Kierownik budowy w osobie </w:t>
      </w:r>
      <w:r w:rsidR="00730AA7" w:rsidRPr="00FA3DC4">
        <w:t>Pan</w:t>
      </w:r>
      <w:r w:rsidR="006B2542" w:rsidRPr="00FA3DC4">
        <w:t>a</w:t>
      </w:r>
      <w:r w:rsidR="00730AA7" w:rsidRPr="00FA3DC4">
        <w:t xml:space="preserve"> </w:t>
      </w:r>
      <w:r w:rsidR="005C27EC" w:rsidRPr="00FA3DC4">
        <w:t>…………</w:t>
      </w:r>
      <w:r w:rsidR="006814E0" w:rsidRPr="00FA3DC4">
        <w:t>……………………</w:t>
      </w:r>
      <w:r w:rsidR="005C27EC" w:rsidRPr="00FA3DC4">
        <w:t>…….</w:t>
      </w:r>
      <w:r w:rsidR="0093437D" w:rsidRPr="00FA3DC4">
        <w:t xml:space="preserve"> posiadający uprawnienia budowlane </w:t>
      </w:r>
      <w:r w:rsidR="00730AA7" w:rsidRPr="00FA3DC4">
        <w:t xml:space="preserve">w specjalności konstrukcyjno-budowlanej </w:t>
      </w:r>
      <w:r w:rsidR="0093437D" w:rsidRPr="00FA3DC4">
        <w:t xml:space="preserve">nr </w:t>
      </w:r>
      <w:r w:rsidR="00730AA7" w:rsidRPr="00FA3DC4">
        <w:t xml:space="preserve"> </w:t>
      </w:r>
      <w:r w:rsidR="005C27EC" w:rsidRPr="00FA3DC4">
        <w:t>…</w:t>
      </w:r>
      <w:r w:rsidR="006D41C9" w:rsidRPr="00FA3DC4">
        <w:t>..</w:t>
      </w:r>
      <w:r w:rsidR="005C27EC" w:rsidRPr="00FA3DC4">
        <w:t>……….</w:t>
      </w:r>
      <w:r w:rsidR="00730AA7" w:rsidRPr="00FA3DC4">
        <w:t>.</w:t>
      </w:r>
      <w:r w:rsidR="0093437D" w:rsidRPr="00FA3DC4">
        <w:t xml:space="preserve"> wydane przez </w:t>
      </w:r>
      <w:r w:rsidR="003B7314" w:rsidRPr="00FA3DC4">
        <w:t>………</w:t>
      </w:r>
      <w:r w:rsidR="006814E0" w:rsidRPr="00FA3DC4">
        <w:t>………………..</w:t>
      </w:r>
      <w:r w:rsidR="003B7314" w:rsidRPr="00FA3DC4">
        <w:t>…………………….</w:t>
      </w:r>
    </w:p>
    <w:p w14:paraId="6631CE09" w14:textId="4133BB3C" w:rsidR="00DC07C3" w:rsidRPr="00CD1E72" w:rsidRDefault="0093437D" w:rsidP="00CD1E72">
      <w:pPr>
        <w:numPr>
          <w:ilvl w:val="0"/>
          <w:numId w:val="5"/>
        </w:numPr>
        <w:ind w:left="567" w:hanging="567"/>
        <w:jc w:val="both"/>
      </w:pPr>
      <w:r w:rsidRPr="00FA3DC4">
        <w:t xml:space="preserve">Zmiana </w:t>
      </w:r>
      <w:r w:rsidR="00023FFE" w:rsidRPr="00FA3DC4">
        <w:t>Kierownika budowy nie stanowi zmiany umowy, ale wymaga pisemnego powiadomienia strony. Zmiana będzie skuteczna pod warunkiem udokumentowania przez Wykonawcę, że osoba ta posiada kwalifikacje i uprawnienia niezbędne do wykonywania funkcji nadzoru nad realizowanymi robotami nie niższe niż dotychczasowy kierownik robót.</w:t>
      </w:r>
    </w:p>
    <w:p w14:paraId="413B2EFB" w14:textId="787C70E5" w:rsidR="000320A6" w:rsidRPr="00FA3DC4" w:rsidRDefault="00B34DA3" w:rsidP="000B62BF">
      <w:pPr>
        <w:numPr>
          <w:ilvl w:val="0"/>
          <w:numId w:val="5"/>
        </w:numPr>
        <w:ind w:left="567" w:hanging="567"/>
        <w:jc w:val="both"/>
      </w:pPr>
      <w:r w:rsidRPr="00FA3DC4">
        <w:t>Wykonawca zobowiązuje się do</w:t>
      </w:r>
      <w:r w:rsidR="0084788E" w:rsidRPr="00FA3DC4">
        <w:t>.</w:t>
      </w:r>
      <w:r w:rsidR="000320A6" w:rsidRPr="00FA3DC4">
        <w:t xml:space="preserve"> uporządkowanie terenu budowy po zakończeniu robót – doprowadzenie do stanu pierwotnego (</w:t>
      </w:r>
      <w:r w:rsidR="00675749">
        <w:t xml:space="preserve">np. </w:t>
      </w:r>
      <w:r w:rsidR="000320A6" w:rsidRPr="00FA3DC4">
        <w:t xml:space="preserve">chodniki, krawężniki) oraz zagospodarowanie na własny koszt i ryzyko powstałych odpadów, zgodnie z zasadami gospodarowania odpadami, określonymi w </w:t>
      </w:r>
      <w:r w:rsidR="000320A6" w:rsidRPr="00FA3DC4">
        <w:lastRenderedPageBreak/>
        <w:t>Ustawie z dnia 14 grudnia 2012 r. o odpadach (t.</w:t>
      </w:r>
      <w:r w:rsidR="000320A6" w:rsidRPr="00CD1E72">
        <w:t>j. Dz. U. z</w:t>
      </w:r>
      <w:r w:rsidR="002D317C" w:rsidRPr="00CD1E72">
        <w:t xml:space="preserve"> 2023r., poz. 1587</w:t>
      </w:r>
      <w:r w:rsidR="000320A6" w:rsidRPr="00FA3DC4">
        <w:t>) oraz wymaganiami ochrony środowiska i przedstawienie dokumentu potwierdzającego przekazanie odpadów. W przypadku stwierdzonego nieporządku na terenie budowy, inspektor nadzoru inwestorskiego ma prawo polecić Wykonawcy natychmiastowe doprowadzenie terenu budowy do należytego porządku. W przypadku nie dostosowania się do tych zaleceń, po uprzednim bezskutecznym wezwaniu, z terminem nie krótszym niż 7 dni</w:t>
      </w:r>
      <w:r w:rsidR="000320A6" w:rsidRPr="00EE2140">
        <w:rPr>
          <w:color w:val="0070C0"/>
        </w:rPr>
        <w:t xml:space="preserve"> </w:t>
      </w:r>
      <w:r w:rsidR="000320A6" w:rsidRPr="00FA3DC4">
        <w:t xml:space="preserve">skierowanym przez inspektora nadzoru inwestorskiego do Wykonawcy, Zamawiający ma prawo zlecić uporządkowanie firmie zewnętrznej, a kosztami tych prac obciążyć Wykonawcę (wykonanie zastępcze). </w:t>
      </w:r>
    </w:p>
    <w:p w14:paraId="6008445B" w14:textId="1A3BCCC3" w:rsidR="008A2A0A" w:rsidRPr="00FA3DC4" w:rsidRDefault="007D23E4" w:rsidP="00775692">
      <w:pPr>
        <w:numPr>
          <w:ilvl w:val="0"/>
          <w:numId w:val="5"/>
        </w:numPr>
        <w:ind w:left="567" w:hanging="567"/>
        <w:jc w:val="both"/>
      </w:pPr>
      <w:r w:rsidRPr="00FA3DC4">
        <w:t>Wykonawca ponosi pełną odpowiedzialność odszkodowawczą na zasadach ogólnych</w:t>
      </w:r>
      <w:r w:rsidR="00816E0B" w:rsidRPr="00FA3DC4">
        <w:t>,</w:t>
      </w:r>
      <w:r w:rsidRPr="00FA3DC4">
        <w:t xml:space="preserve"> </w:t>
      </w:r>
      <w:r w:rsidR="003136D3" w:rsidRPr="00FA3DC4">
        <w:t>określonych we właściwych przepisach prawa</w:t>
      </w:r>
      <w:r w:rsidR="00816E0B" w:rsidRPr="00FA3DC4">
        <w:t>,</w:t>
      </w:r>
      <w:r w:rsidR="003136D3" w:rsidRPr="00FA3DC4">
        <w:t xml:space="preserve"> </w:t>
      </w:r>
      <w:r w:rsidRPr="00FA3DC4">
        <w:t>za szkody wyrządzone Zamawiającemu lub osobom trzecim w związku z wykonywaniem przedmiotu umowy.</w:t>
      </w:r>
    </w:p>
    <w:p w14:paraId="38333937" w14:textId="77777777" w:rsidR="000F4596" w:rsidRPr="00FA3DC4" w:rsidRDefault="003D3020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 xml:space="preserve">§ </w:t>
      </w:r>
      <w:r w:rsidR="000F4596" w:rsidRPr="00FA3DC4">
        <w:rPr>
          <w:b/>
          <w:bCs/>
        </w:rPr>
        <w:t>7</w:t>
      </w:r>
    </w:p>
    <w:p w14:paraId="2026CAE0" w14:textId="77777777" w:rsidR="003655B5" w:rsidRPr="00FA3DC4" w:rsidRDefault="000F4596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PODWYKONAWCY</w:t>
      </w:r>
    </w:p>
    <w:p w14:paraId="0B41A954" w14:textId="77777777" w:rsidR="007D23E4" w:rsidRPr="00FA3DC4" w:rsidRDefault="007D23E4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Wykonawca</w:t>
      </w:r>
      <w:r w:rsidR="00FB4B9D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zgodnie z treścią złożonej oferty</w:t>
      </w:r>
      <w:r w:rsidR="00FB4B9D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oświadcza</w:t>
      </w:r>
      <w:r w:rsidR="00FB4B9D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iż następujące części zamówienia będą realizowane przy udziale podwykonawców:</w:t>
      </w:r>
    </w:p>
    <w:p w14:paraId="7109A699" w14:textId="1D7EE0BC" w:rsidR="0084788E" w:rsidRPr="00FA3DC4" w:rsidRDefault="00C64C64" w:rsidP="000B62BF">
      <w:pPr>
        <w:pStyle w:val="Akapitzlist"/>
        <w:numPr>
          <w:ilvl w:val="0"/>
          <w:numId w:val="23"/>
        </w:numPr>
        <w:suppressAutoHyphens/>
        <w:spacing w:after="0" w:line="240" w:lineRule="auto"/>
        <w:ind w:left="567" w:firstLine="0"/>
        <w:contextualSpacing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  <w:i/>
        </w:rPr>
        <w:t>(należy wstawić nazwę (firma) adres (siedziba) podwykonawcy oraz zakres robót realizowany przez podwykonawcę</w:t>
      </w:r>
      <w:r w:rsidR="00CE05C5" w:rsidRPr="00FA3DC4">
        <w:rPr>
          <w:rFonts w:ascii="Times New Roman" w:hAnsi="Times New Roman"/>
          <w:i/>
        </w:rPr>
        <w:t xml:space="preserve">) </w:t>
      </w:r>
      <w:r w:rsidRPr="00FA3DC4">
        <w:rPr>
          <w:rFonts w:ascii="Times New Roman" w:hAnsi="Times New Roman"/>
        </w:rPr>
        <w:t>……………………………………</w:t>
      </w:r>
      <w:r w:rsidR="000E7113" w:rsidRPr="00FA3DC4">
        <w:rPr>
          <w:rFonts w:ascii="Times New Roman" w:hAnsi="Times New Roman"/>
        </w:rPr>
        <w:t>……</w:t>
      </w:r>
      <w:r w:rsidRPr="00FA3DC4">
        <w:rPr>
          <w:rFonts w:ascii="Times New Roman" w:hAnsi="Times New Roman"/>
        </w:rPr>
        <w:t>………………..</w:t>
      </w:r>
      <w:r w:rsidR="00B02CF9" w:rsidRPr="00FA3DC4">
        <w:rPr>
          <w:rFonts w:ascii="Times New Roman" w:hAnsi="Times New Roman"/>
        </w:rPr>
        <w:t>.</w:t>
      </w:r>
      <w:r w:rsidR="000461CF">
        <w:rPr>
          <w:rFonts w:ascii="Times New Roman" w:hAnsi="Times New Roman"/>
        </w:rPr>
        <w:t>..............................................</w:t>
      </w:r>
    </w:p>
    <w:p w14:paraId="1A49266F" w14:textId="77777777" w:rsidR="00D637E3" w:rsidRPr="00FA3DC4" w:rsidRDefault="00D637E3" w:rsidP="00D637E3">
      <w:pPr>
        <w:pStyle w:val="Akapitzlist"/>
        <w:suppressAutoHyphens/>
        <w:spacing w:after="0" w:line="240" w:lineRule="auto"/>
        <w:ind w:left="567"/>
        <w:contextualSpacing/>
        <w:jc w:val="both"/>
        <w:rPr>
          <w:rStyle w:val="markedcontent"/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Zgodnie z treścią art. 462 u.p.z.p. Wykonawca przed przystąpieniem </w:t>
      </w:r>
      <w:r w:rsidRPr="00FA3DC4">
        <w:rPr>
          <w:rStyle w:val="markedcontent"/>
          <w:rFonts w:ascii="Times New Roman" w:hAnsi="Times New Roman"/>
        </w:rPr>
        <w:t>do wykonania zamówienia zobowiązany jest do podania nazwy, danych kontaktowych oraz przedstawicieli, podwykonawców zaangażowanych w roboty budowlane lub usługi które maja być wykonywane w siedzibie Zamawiającego.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035424B4" w14:textId="77777777" w:rsidR="00E94657" w:rsidRPr="00FA3DC4" w:rsidRDefault="00E94657" w:rsidP="00D637E3">
      <w:pPr>
        <w:pStyle w:val="Akapitzlist"/>
        <w:suppressAutoHyphens/>
        <w:spacing w:after="0" w:line="240" w:lineRule="auto"/>
        <w:ind w:left="567"/>
        <w:contextualSpacing/>
        <w:jc w:val="both"/>
        <w:rPr>
          <w:rFonts w:ascii="Times New Roman" w:hAnsi="Times New Roman"/>
        </w:rPr>
      </w:pPr>
      <w:r w:rsidRPr="00FA3DC4">
        <w:rPr>
          <w:rStyle w:val="markedcontent"/>
          <w:rFonts w:ascii="Times New Roman" w:hAnsi="Times New Roman"/>
        </w:rPr>
        <w:t>Dodatkowo przed wprowadzeniem na plac budowy podwykonawcy Wykonawca zobowiązany jest do zgłoszenia wraz z wykazem osób podwykonawcy Zamawiającemu oraz dokonania stosownego wpisu w dzienniku budowy na 3 dni przed zamiarem dokonania czynności.</w:t>
      </w:r>
    </w:p>
    <w:p w14:paraId="4E10BF98" w14:textId="77777777" w:rsidR="0084788E" w:rsidRPr="00FA3DC4" w:rsidRDefault="002A50DF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Wykonawca, podwykonawca </w:t>
      </w:r>
      <w:r w:rsidR="0084788E" w:rsidRPr="00FA3DC4">
        <w:rPr>
          <w:rFonts w:ascii="Times New Roman" w:hAnsi="Times New Roman"/>
        </w:rPr>
        <w:t>lub dalszy podwykonawca zamówienia na roboty budowlane</w:t>
      </w:r>
      <w:r w:rsidRPr="00FA3DC4">
        <w:rPr>
          <w:rFonts w:ascii="Times New Roman" w:hAnsi="Times New Roman"/>
        </w:rPr>
        <w:t>,</w:t>
      </w:r>
      <w:r w:rsidR="0084788E" w:rsidRPr="00FA3DC4">
        <w:rPr>
          <w:rFonts w:ascii="Times New Roman" w:hAnsi="Times New Roman"/>
        </w:rPr>
        <w:t xml:space="preserve"> zamierzający zawrzeć umowę o podwykonawstwo, której przedmiotem są roboty budowlane, jest obowiązany, w trakcie realizacji zamówienia, do przedłożenia Zamawiającemu projektu tej umowy, przy czym podwykonawca lub dalszy podwykonawca jest obowiązany dołączy</w:t>
      </w:r>
      <w:r w:rsidR="00987EED" w:rsidRPr="00FA3DC4">
        <w:rPr>
          <w:rFonts w:ascii="Times New Roman" w:hAnsi="Times New Roman"/>
        </w:rPr>
        <w:t>ć zgodę W</w:t>
      </w:r>
      <w:r w:rsidR="0084788E" w:rsidRPr="00FA3DC4">
        <w:rPr>
          <w:rFonts w:ascii="Times New Roman" w:hAnsi="Times New Roman"/>
        </w:rPr>
        <w:t xml:space="preserve">ykonawcy na zawarcie umowy o podwykonawstwo o treści zgodnej z projektem umowy. </w:t>
      </w:r>
    </w:p>
    <w:p w14:paraId="7392F885" w14:textId="1AABADA3" w:rsidR="0084788E" w:rsidRPr="00775692" w:rsidRDefault="0084788E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Każdy projekt umowy o </w:t>
      </w:r>
      <w:r w:rsidRPr="00775692">
        <w:rPr>
          <w:rFonts w:ascii="Times New Roman" w:hAnsi="Times New Roman"/>
        </w:rPr>
        <w:t xml:space="preserve">podwykonawstwo oraz umowa o podwykonawstwo musi zawierać </w:t>
      </w:r>
      <w:r w:rsidR="00AE35FB" w:rsidRPr="00775692">
        <w:rPr>
          <w:rFonts w:ascii="Times New Roman" w:hAnsi="Times New Roman"/>
        </w:rPr>
        <w:t xml:space="preserve">                       </w:t>
      </w:r>
      <w:r w:rsidRPr="00775692">
        <w:rPr>
          <w:rFonts w:ascii="Times New Roman" w:hAnsi="Times New Roman"/>
        </w:rPr>
        <w:t>w szczególności postanowienia dotyczące:</w:t>
      </w:r>
      <w:r w:rsidR="00AE1249" w:rsidRPr="00775692">
        <w:rPr>
          <w:rFonts w:ascii="Times New Roman" w:hAnsi="Times New Roman"/>
        </w:rPr>
        <w:t xml:space="preserve">                                             </w:t>
      </w:r>
    </w:p>
    <w:p w14:paraId="6854F00A" w14:textId="28BC3121" w:rsidR="0084788E" w:rsidRPr="00775692" w:rsidRDefault="0084788E" w:rsidP="000B62BF">
      <w:pPr>
        <w:numPr>
          <w:ilvl w:val="0"/>
          <w:numId w:val="13"/>
        </w:numPr>
        <w:ind w:left="993" w:hanging="426"/>
        <w:jc w:val="both"/>
      </w:pPr>
      <w:r w:rsidRPr="00775692">
        <w:t>zakresu robót powierzonego podwykonawcy; integralną część projektu umowy</w:t>
      </w:r>
      <w:r w:rsidR="00EE2140" w:rsidRPr="00775692">
        <w:t xml:space="preserve"> </w:t>
      </w:r>
      <w:r w:rsidR="00AE1249" w:rsidRPr="00775692">
        <w:t xml:space="preserve">                                                 </w:t>
      </w:r>
      <w:r w:rsidRPr="00775692">
        <w:t xml:space="preserve">o podwykonawstwo oraz umowy o podwykonawstwo stanowić będzie </w:t>
      </w:r>
      <w:r w:rsidR="00AE1249" w:rsidRPr="00775692">
        <w:t>informacja o zakresie powierzonych robót</w:t>
      </w:r>
      <w:r w:rsidR="00775692">
        <w:t>,</w:t>
      </w:r>
    </w:p>
    <w:p w14:paraId="1D8994DD" w14:textId="2B9AE4EA" w:rsidR="0084788E" w:rsidRPr="00775692" w:rsidRDefault="0084788E" w:rsidP="000B62BF">
      <w:pPr>
        <w:numPr>
          <w:ilvl w:val="0"/>
          <w:numId w:val="13"/>
        </w:numPr>
        <w:ind w:left="993" w:hanging="426"/>
        <w:jc w:val="both"/>
      </w:pPr>
      <w:r w:rsidRPr="00775692">
        <w:t xml:space="preserve">terminu zapłaty wynagrodzenia podwykonawcy lub dalszemu podwykonawcy, </w:t>
      </w:r>
      <w:r w:rsidRPr="00775692">
        <w:br/>
        <w:t>z tym zastrzeżeniem, że nie może on być dłuższy niż 30 dni od dnia doręczenia</w:t>
      </w:r>
      <w:r w:rsidR="00AE1249" w:rsidRPr="00775692">
        <w:t xml:space="preserve"> faktury w przypadku odbioru końcowego lub </w:t>
      </w:r>
      <w:r w:rsidR="00AE1249" w:rsidRPr="00775692">
        <w:rPr>
          <w:rFonts w:eastAsia="Minion Pro" w:cs="Minion Pro"/>
          <w:shd w:val="clear" w:color="auto" w:fill="FFFFFF"/>
        </w:rPr>
        <w:t xml:space="preserve"> w terminie 14 dni od daty otrzymania faktury w przypadku odbioru częściowego. W</w:t>
      </w:r>
      <w:r w:rsidR="00AE1249" w:rsidRPr="00775692">
        <w:t>ykonawcy</w:t>
      </w:r>
      <w:r w:rsidRPr="00775692">
        <w:t xml:space="preserve">, podwykonawcy </w:t>
      </w:r>
      <w:r w:rsidR="00340410" w:rsidRPr="00775692">
        <w:t xml:space="preserve">lub dalszemu podwykonawcy </w:t>
      </w:r>
      <w:r w:rsidRPr="00775692">
        <w:t>faktury lub rachunku, potwierdzających wykonanie zleconej podwykonawcy lub dalszemu podwykonawcy dostawy, usługi lub roboty budowlanej,</w:t>
      </w:r>
      <w:r w:rsidR="00AE1249" w:rsidRPr="00775692">
        <w:rPr>
          <w:rFonts w:eastAsia="Minion Pro" w:cs="Minion Pro"/>
          <w:shd w:val="clear" w:color="auto" w:fill="FFFFFF"/>
        </w:rPr>
        <w:t xml:space="preserve"> w terminie 14 dni od daty otrzymania faktury,</w:t>
      </w:r>
    </w:p>
    <w:p w14:paraId="4220A4F9" w14:textId="77777777" w:rsidR="0084788E" w:rsidRPr="00775692" w:rsidRDefault="0084788E" w:rsidP="000B62BF">
      <w:pPr>
        <w:numPr>
          <w:ilvl w:val="0"/>
          <w:numId w:val="13"/>
        </w:numPr>
        <w:ind w:left="993" w:hanging="426"/>
        <w:jc w:val="both"/>
      </w:pPr>
      <w:r w:rsidRPr="00775692">
        <w:t>wynagrodzenia i zasad płatności za wykonane roboty,</w:t>
      </w:r>
    </w:p>
    <w:p w14:paraId="7965B141" w14:textId="77777777" w:rsidR="0084788E" w:rsidRPr="00FA3DC4" w:rsidRDefault="0084788E" w:rsidP="000B62BF">
      <w:pPr>
        <w:numPr>
          <w:ilvl w:val="0"/>
          <w:numId w:val="13"/>
        </w:numPr>
        <w:ind w:left="993" w:hanging="426"/>
        <w:jc w:val="both"/>
      </w:pPr>
      <w:r w:rsidRPr="00775692">
        <w:t>oświadczenie podwykonawcy lub dalszego podwykonawcy, iż zapoznał się z treścią umowy</w:t>
      </w:r>
      <w:r w:rsidRPr="00FA3DC4">
        <w:t xml:space="preserve"> łączącej Wykonawcę z Zamawiającym,</w:t>
      </w:r>
    </w:p>
    <w:p w14:paraId="4D4E11C9" w14:textId="77777777" w:rsidR="0084788E" w:rsidRPr="00FA3DC4" w:rsidRDefault="0084788E" w:rsidP="000B62BF">
      <w:pPr>
        <w:numPr>
          <w:ilvl w:val="0"/>
          <w:numId w:val="13"/>
        </w:numPr>
        <w:ind w:left="993" w:hanging="426"/>
        <w:jc w:val="both"/>
      </w:pPr>
      <w:r w:rsidRPr="00FA3DC4">
        <w:t>rozwiązania umowy o podwykonawstwo w przypadku rozwiązania niniejszej umowy.</w:t>
      </w:r>
    </w:p>
    <w:p w14:paraId="470D1992" w14:textId="77777777" w:rsidR="0084788E" w:rsidRPr="00FA3DC4" w:rsidRDefault="00EF4DDA" w:rsidP="000B62BF">
      <w:pPr>
        <w:numPr>
          <w:ilvl w:val="0"/>
          <w:numId w:val="12"/>
        </w:numPr>
        <w:ind w:left="567" w:hanging="567"/>
        <w:jc w:val="both"/>
      </w:pPr>
      <w:r w:rsidRPr="00FA3DC4">
        <w:t>Wykonawca, podwykonawca</w:t>
      </w:r>
      <w:r w:rsidR="0084788E" w:rsidRPr="00FA3DC4">
        <w:t xml:space="preserve"> lub dalszy podwykonawca zamówienia na roboty budowlane zobowiązany jest przedstawić</w:t>
      </w:r>
      <w:r w:rsidR="00C32444" w:rsidRPr="00FA3DC4">
        <w:t xml:space="preserve"> Zamawiającemu</w:t>
      </w:r>
      <w:r w:rsidR="0084788E" w:rsidRPr="00FA3DC4">
        <w:t xml:space="preserve"> odpis z Krajowego Rejestru Sądowego lub inny dokument, właściwy dla danej formy organizacyjnej podwykonawcy</w:t>
      </w:r>
      <w:r w:rsidR="00C20569" w:rsidRPr="00FA3DC4">
        <w:t>,</w:t>
      </w:r>
      <w:r w:rsidR="0084788E" w:rsidRPr="00FA3DC4">
        <w:t xml:space="preserve"> wskazujący na uprawnienia osób wymienionych w umowie do reprezentowania stron umowy.</w:t>
      </w:r>
    </w:p>
    <w:p w14:paraId="5C9ACFCD" w14:textId="77777777" w:rsidR="0084788E" w:rsidRPr="00FA3DC4" w:rsidRDefault="003B7314" w:rsidP="000B62BF">
      <w:pPr>
        <w:numPr>
          <w:ilvl w:val="0"/>
          <w:numId w:val="12"/>
        </w:numPr>
        <w:ind w:left="567" w:hanging="567"/>
        <w:jc w:val="both"/>
      </w:pPr>
      <w:r w:rsidRPr="00FA3DC4">
        <w:t>Zamawiający, w terminie 7</w:t>
      </w:r>
      <w:r w:rsidR="0084788E" w:rsidRPr="00FA3DC4">
        <w:t xml:space="preserve"> dni od dnia doręczenia, zgłasza </w:t>
      </w:r>
      <w:r w:rsidR="003815E0" w:rsidRPr="00FA3DC4">
        <w:t xml:space="preserve">w formie pisemnej </w:t>
      </w:r>
      <w:r w:rsidR="0084788E" w:rsidRPr="00FA3DC4">
        <w:t xml:space="preserve">zastrzeżenia do projektu umowy o podwykonawstwo, której </w:t>
      </w:r>
      <w:r w:rsidR="003E6864" w:rsidRPr="00FA3DC4">
        <w:t>przedmiotem są roboty budowlane w przypadku gdy:</w:t>
      </w:r>
    </w:p>
    <w:p w14:paraId="1226202C" w14:textId="77777777" w:rsidR="00701AD2" w:rsidRDefault="003E6864" w:rsidP="00701AD2">
      <w:pPr>
        <w:pStyle w:val="Akapitzlist"/>
        <w:numPr>
          <w:ilvl w:val="1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01AD2">
        <w:rPr>
          <w:rFonts w:ascii="Times New Roman" w:hAnsi="Times New Roman"/>
        </w:rPr>
        <w:t>nie spełnia ona wymagań określonych w dokumentach zamówienia,</w:t>
      </w:r>
    </w:p>
    <w:p w14:paraId="44A11049" w14:textId="77777777" w:rsidR="00701AD2" w:rsidRPr="00701AD2" w:rsidRDefault="003E6864" w:rsidP="00701AD2">
      <w:pPr>
        <w:pStyle w:val="Akapitzlist"/>
        <w:numPr>
          <w:ilvl w:val="1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01AD2">
        <w:rPr>
          <w:rFonts w:ascii="Times New Roman" w:hAnsi="Times New Roman"/>
        </w:rPr>
        <w:t xml:space="preserve">przewiduje ona termin zapłaty wynagrodzenia dłuższy niż określony w ust 3 pkt b) niniejszego </w:t>
      </w:r>
      <w:r w:rsidRPr="00701AD2">
        <w:rPr>
          <w:rFonts w:ascii="Times New Roman" w:hAnsi="Times New Roman"/>
          <w:bCs/>
        </w:rPr>
        <w:t>§,</w:t>
      </w:r>
    </w:p>
    <w:p w14:paraId="76C1C2CA" w14:textId="05B9D15A" w:rsidR="003E6864" w:rsidRPr="00701AD2" w:rsidRDefault="003E6864" w:rsidP="00701AD2">
      <w:pPr>
        <w:pStyle w:val="Akapitzlist"/>
        <w:numPr>
          <w:ilvl w:val="1"/>
          <w:numId w:val="12"/>
        </w:numPr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701AD2">
        <w:rPr>
          <w:rFonts w:ascii="Times New Roman" w:hAnsi="Times New Roman"/>
          <w:bCs/>
        </w:rPr>
        <w:lastRenderedPageBreak/>
        <w:t>zawiera postanowienia kształtujące prawa i obowiązki podwykonawcy, w zakresie kar umownych oraz postanowienia dotyczących warunków zapłaty wynagrodzenia w sposób dla niego mniej korzystny niż prawa i obowiązki wykonawcy, ukształtowane postanowieniami niniejszej umowy</w:t>
      </w:r>
    </w:p>
    <w:p w14:paraId="025AB506" w14:textId="77777777" w:rsidR="008638E7" w:rsidRPr="00FA3DC4" w:rsidRDefault="0084788E" w:rsidP="000B62BF">
      <w:pPr>
        <w:numPr>
          <w:ilvl w:val="0"/>
          <w:numId w:val="12"/>
        </w:numPr>
        <w:ind w:left="567" w:hanging="567"/>
        <w:jc w:val="both"/>
      </w:pPr>
      <w:r w:rsidRPr="00FA3DC4">
        <w:t xml:space="preserve">Niezgłoszenie </w:t>
      </w:r>
      <w:r w:rsidR="003815E0" w:rsidRPr="00FA3DC4">
        <w:t>w formie pisemnej</w:t>
      </w:r>
      <w:r w:rsidRPr="00FA3DC4">
        <w:t xml:space="preserve"> zastrzeżeń do przedłożonego projektu umowy o podwykonawstwo, której przedmiotem są roboty budowla</w:t>
      </w:r>
      <w:r w:rsidR="00C20569" w:rsidRPr="00FA3DC4">
        <w:t>ne, w terminie określonym ust. 5</w:t>
      </w:r>
      <w:r w:rsidRPr="00FA3DC4">
        <w:t>, uważa się za akceptację projektu umowy przez Zamawiającego.</w:t>
      </w:r>
    </w:p>
    <w:p w14:paraId="6CDF618C" w14:textId="77777777" w:rsidR="008638E7" w:rsidRPr="00FA3DC4" w:rsidRDefault="008638E7" w:rsidP="000B62BF">
      <w:pPr>
        <w:numPr>
          <w:ilvl w:val="0"/>
          <w:numId w:val="12"/>
        </w:numPr>
        <w:ind w:left="567" w:hanging="567"/>
        <w:jc w:val="both"/>
      </w:pPr>
      <w:r w:rsidRPr="00FA3DC4"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50AE24CF" w14:textId="77777777" w:rsidR="008638E7" w:rsidRPr="00FA3DC4" w:rsidRDefault="003B7314" w:rsidP="000B62BF">
      <w:pPr>
        <w:numPr>
          <w:ilvl w:val="0"/>
          <w:numId w:val="12"/>
        </w:numPr>
        <w:ind w:left="567" w:hanging="567"/>
        <w:jc w:val="both"/>
      </w:pPr>
      <w:r w:rsidRPr="00FA3DC4">
        <w:t>Zamawiający, w terminie 7</w:t>
      </w:r>
      <w:r w:rsidR="008638E7" w:rsidRPr="00FA3DC4">
        <w:t xml:space="preserve"> dni od dnia doręczenia, zgłasza </w:t>
      </w:r>
      <w:r w:rsidR="003815E0" w:rsidRPr="00FA3DC4">
        <w:t xml:space="preserve">w formie pisemnej </w:t>
      </w:r>
      <w:r w:rsidR="008638E7" w:rsidRPr="00FA3DC4">
        <w:t>sprzeciw do umowy o podwykonawstwo, której przedmiotem są roboty budowl</w:t>
      </w:r>
      <w:r w:rsidR="003E6864" w:rsidRPr="00FA3DC4">
        <w:t xml:space="preserve">ane w przypadkach określonych w pkt 5 niniejszego </w:t>
      </w:r>
      <w:r w:rsidR="003E6864" w:rsidRPr="00FA3DC4">
        <w:rPr>
          <w:bCs/>
        </w:rPr>
        <w:t>§,</w:t>
      </w:r>
    </w:p>
    <w:p w14:paraId="43C6E7CD" w14:textId="77777777" w:rsidR="008638E7" w:rsidRPr="00FA3DC4" w:rsidRDefault="008638E7" w:rsidP="000B62BF">
      <w:pPr>
        <w:numPr>
          <w:ilvl w:val="0"/>
          <w:numId w:val="12"/>
        </w:numPr>
        <w:ind w:left="567" w:hanging="567"/>
        <w:jc w:val="both"/>
      </w:pPr>
      <w:r w:rsidRPr="00FA3DC4">
        <w:t xml:space="preserve">Niezgłoszenie sprzeciwu do przedłożonej umowy o podwykonawstwo, której przedmiotem są roboty budowlane, w terminie określonym ust. </w:t>
      </w:r>
      <w:r w:rsidR="006449D5" w:rsidRPr="00FA3DC4">
        <w:t>8</w:t>
      </w:r>
      <w:r w:rsidRPr="00FA3DC4">
        <w:t xml:space="preserve">, uważa się za akceptację umowy przez Zamawiającego. </w:t>
      </w:r>
    </w:p>
    <w:p w14:paraId="40B76BB4" w14:textId="77777777" w:rsidR="008638E7" w:rsidRPr="00FA3DC4" w:rsidRDefault="008638E7" w:rsidP="000B62BF">
      <w:pPr>
        <w:numPr>
          <w:ilvl w:val="0"/>
          <w:numId w:val="12"/>
        </w:numPr>
        <w:ind w:left="567" w:hanging="567"/>
        <w:jc w:val="both"/>
      </w:pPr>
      <w:r w:rsidRPr="00FA3DC4">
        <w:t>W przypadku zgłoszenia przez Zamawiającego zastrzeżeń do projektu umowy o podwykonawstwo lub sprzeciwu do umowy o podwykonawstwo, Wykonawca, podwykonawca lub dalszy podwykonawca zamówienia na roboty budowlane</w:t>
      </w:r>
      <w:r w:rsidR="00B74C81" w:rsidRPr="00FA3DC4">
        <w:t>,</w:t>
      </w:r>
      <w:r w:rsidRPr="00FA3DC4">
        <w:t xml:space="preserve"> jest zobowiązany przedstawić ponownie, w powyższym trybie, odpowiednio projekt umowy o podwykonawstwo lub umowę o podwykonawstwo, uwzględniające zastrzeżenia i uwagi zgłoszone przez Zamawiającego. Postanowienia ust. </w:t>
      </w:r>
      <w:r w:rsidR="00C40B90" w:rsidRPr="00FA3DC4">
        <w:t>2</w:t>
      </w:r>
      <w:r w:rsidRPr="00FA3DC4">
        <w:t>-</w:t>
      </w:r>
      <w:r w:rsidR="00581B3B" w:rsidRPr="00FA3DC4">
        <w:t>9</w:t>
      </w:r>
      <w:r w:rsidRPr="00FA3DC4">
        <w:t xml:space="preserve"> stosuje się odpowiednio.</w:t>
      </w:r>
    </w:p>
    <w:p w14:paraId="57ABB620" w14:textId="77777777" w:rsidR="008638E7" w:rsidRPr="00FA3DC4" w:rsidRDefault="009E6315" w:rsidP="000B62BF">
      <w:pPr>
        <w:numPr>
          <w:ilvl w:val="0"/>
          <w:numId w:val="12"/>
        </w:numPr>
        <w:ind w:left="567" w:hanging="567"/>
        <w:jc w:val="both"/>
      </w:pPr>
      <w:r w:rsidRPr="00FA3DC4">
        <w:t>Wykonawca, podwykonawca</w:t>
      </w:r>
      <w:r w:rsidR="008638E7" w:rsidRPr="00FA3DC4">
        <w:t xml:space="preserve"> lub dalszy podwykonawca zamówienia na roboty budowlane</w:t>
      </w:r>
      <w:r w:rsidR="00B6258C" w:rsidRPr="00FA3DC4">
        <w:t>,</w:t>
      </w:r>
      <w:r w:rsidR="008638E7" w:rsidRPr="00FA3DC4">
        <w:t xml:space="preserve"> 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 oraz umów o podwykonawstwo, których p</w:t>
      </w:r>
      <w:r w:rsidR="00F2751C" w:rsidRPr="00FA3DC4">
        <w:t>rzedmiot został wskazany przez Z</w:t>
      </w:r>
      <w:r w:rsidR="008638E7" w:rsidRPr="00FA3DC4">
        <w:t xml:space="preserve">amawiającego </w:t>
      </w:r>
      <w:r w:rsidR="002971AD" w:rsidRPr="00FA3DC4">
        <w:t xml:space="preserve">dokumentach </w:t>
      </w:r>
      <w:r w:rsidR="008638E7" w:rsidRPr="00FA3DC4">
        <w:t>zamówienia, jako niepodlegający niniejszemu obowiązkowi. Wyłączenie, o którym mowa w zdaniu pierwszym, nie dotyczy umów o podwykonawstwo o wartości większej niż 50.000 zł.</w:t>
      </w:r>
    </w:p>
    <w:p w14:paraId="7176CC61" w14:textId="77777777" w:rsidR="008638E7" w:rsidRPr="00FA3DC4" w:rsidRDefault="008638E7" w:rsidP="000B62BF">
      <w:pPr>
        <w:numPr>
          <w:ilvl w:val="0"/>
          <w:numId w:val="12"/>
        </w:numPr>
        <w:ind w:left="567" w:hanging="567"/>
        <w:jc w:val="both"/>
      </w:pPr>
      <w:r w:rsidRPr="00FA3DC4">
        <w:t xml:space="preserve">W przypadku, o którym mowa w ust. </w:t>
      </w:r>
      <w:r w:rsidR="00FD322F" w:rsidRPr="00FA3DC4">
        <w:t>11</w:t>
      </w:r>
      <w:r w:rsidRPr="00FA3DC4">
        <w:t>, jeżeli termin zapłaty wynagrodzenia jes</w:t>
      </w:r>
      <w:r w:rsidR="00AB0BE9" w:rsidRPr="00FA3DC4">
        <w:t>t dłuższy niż określony w ust. 3 pkt b</w:t>
      </w:r>
      <w:r w:rsidRPr="00FA3DC4">
        <w:t>, Zamawiający informuje o tym Wykonawcę i wzywa go do doprowadzenia do zmiany tej umowy pod rygorem wystąpienia o zapłatę kary umownej, określonej w §</w:t>
      </w:r>
      <w:r w:rsidR="005268F8" w:rsidRPr="00FA3DC4">
        <w:t xml:space="preserve"> 9 niniejszej umowy</w:t>
      </w:r>
      <w:r w:rsidRPr="00FA3DC4">
        <w:t>.</w:t>
      </w:r>
    </w:p>
    <w:p w14:paraId="758B8E82" w14:textId="77777777" w:rsidR="0084788E" w:rsidRPr="00FA3DC4" w:rsidRDefault="004F1C52" w:rsidP="000B62BF">
      <w:pPr>
        <w:numPr>
          <w:ilvl w:val="0"/>
          <w:numId w:val="12"/>
        </w:numPr>
        <w:ind w:left="567" w:hanging="567"/>
        <w:jc w:val="both"/>
      </w:pPr>
      <w:r w:rsidRPr="00FA3DC4">
        <w:t>Przepisy ust. 2</w:t>
      </w:r>
      <w:r w:rsidR="006225FB" w:rsidRPr="00FA3DC4">
        <w:t>-</w:t>
      </w:r>
      <w:r w:rsidR="008563EE" w:rsidRPr="00FA3DC4">
        <w:t>12</w:t>
      </w:r>
      <w:r w:rsidR="0084788E" w:rsidRPr="00FA3DC4">
        <w:t xml:space="preserve"> stosu</w:t>
      </w:r>
      <w:r w:rsidR="006225FB" w:rsidRPr="00FA3DC4">
        <w:t>je się odpowiednio do zmian</w:t>
      </w:r>
      <w:r w:rsidR="00B37B56" w:rsidRPr="00FA3DC4">
        <w:t xml:space="preserve"> </w:t>
      </w:r>
      <w:r w:rsidR="0084788E" w:rsidRPr="00FA3DC4">
        <w:t>umowy o podwykonawstwo.</w:t>
      </w:r>
    </w:p>
    <w:p w14:paraId="05E71960" w14:textId="77777777" w:rsidR="0084788E" w:rsidRPr="00FA3DC4" w:rsidRDefault="00FC53AE" w:rsidP="000B62BF">
      <w:pPr>
        <w:numPr>
          <w:ilvl w:val="0"/>
          <w:numId w:val="12"/>
        </w:numPr>
        <w:ind w:left="567" w:hanging="567"/>
        <w:jc w:val="both"/>
      </w:pPr>
      <w:r w:rsidRPr="00FA3DC4">
        <w:t xml:space="preserve">Przepisy </w:t>
      </w:r>
      <w:r w:rsidR="007C4AD3" w:rsidRPr="00FA3DC4">
        <w:t>ust. 2</w:t>
      </w:r>
      <w:r w:rsidR="006225FB" w:rsidRPr="00FA3DC4">
        <w:t>-</w:t>
      </w:r>
      <w:r w:rsidR="0084788E" w:rsidRPr="00FA3DC4">
        <w:t>12 stosuje się odpowiednio do zawierania umów o podwykonawstwo z dalszymi podwykonawcami.</w:t>
      </w:r>
    </w:p>
    <w:p w14:paraId="0DC52D01" w14:textId="77777777" w:rsidR="0084788E" w:rsidRPr="00FA3DC4" w:rsidRDefault="0084788E" w:rsidP="000B62BF">
      <w:pPr>
        <w:numPr>
          <w:ilvl w:val="0"/>
          <w:numId w:val="12"/>
        </w:numPr>
        <w:ind w:left="567" w:hanging="567"/>
        <w:jc w:val="both"/>
      </w:pPr>
      <w:r w:rsidRPr="00FA3DC4">
        <w:t xml:space="preserve">Nie wypełnienie przez Wykonawcę obowiązków określonych w </w:t>
      </w:r>
      <w:r w:rsidR="00FD05C5" w:rsidRPr="00FA3DC4">
        <w:t>niniejszym paragrafie</w:t>
      </w:r>
      <w:r w:rsidR="00B6258C" w:rsidRPr="00FA3DC4">
        <w:t>,</w:t>
      </w:r>
      <w:r w:rsidRPr="00FA3DC4">
        <w:t xml:space="preserve"> stanowi podstawę do natychmiastowego usunięcia z placu budowy podwykonawcy lub żądania od Wykonawcy usunięcia przedmiotowego podwykonawcy z placu budowy. Niniejsze postanowienia nie wykluczają innych uprawnień Zamawiającego określonych w niniejszej umowie.</w:t>
      </w:r>
    </w:p>
    <w:p w14:paraId="605C2A85" w14:textId="77777777" w:rsidR="0084788E" w:rsidRPr="00FA3DC4" w:rsidRDefault="0084788E" w:rsidP="000B62BF">
      <w:pPr>
        <w:numPr>
          <w:ilvl w:val="0"/>
          <w:numId w:val="12"/>
        </w:numPr>
        <w:ind w:left="567" w:hanging="567"/>
        <w:jc w:val="both"/>
      </w:pPr>
      <w:r w:rsidRPr="00FA3DC4">
        <w:t>Powie</w:t>
      </w:r>
      <w:r w:rsidR="00FD05C5" w:rsidRPr="00FA3DC4">
        <w:t>rzenie przez Wykonawcę wykonania</w:t>
      </w:r>
      <w:r w:rsidRPr="00FA3DC4">
        <w:t xml:space="preserve"> części zamówienia podwykonawcy lub dalszemu podwykonawcy pozostaje bez wpływu na zobowiązania Wykonawcy wobec Zamawiającego co do wykonania tej części robót. </w:t>
      </w:r>
    </w:p>
    <w:p w14:paraId="4AD82222" w14:textId="77777777" w:rsidR="0084788E" w:rsidRPr="00FA3DC4" w:rsidRDefault="0084788E" w:rsidP="000B62BF">
      <w:pPr>
        <w:numPr>
          <w:ilvl w:val="0"/>
          <w:numId w:val="12"/>
        </w:numPr>
        <w:ind w:left="567" w:hanging="567"/>
        <w:jc w:val="both"/>
      </w:pPr>
      <w:r w:rsidRPr="00FA3DC4">
        <w:t>Wykonawca jest odpowiedzialny za działania lub zaniechania podwykonawcy, jego przedstawicieli lub pracowników w takim samym stopniu, jak za własne działania lub zaniechania.</w:t>
      </w:r>
    </w:p>
    <w:p w14:paraId="60A248D1" w14:textId="77777777" w:rsidR="0084788E" w:rsidRPr="00FA3DC4" w:rsidRDefault="00FD05C5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</w:rPr>
        <w:t>Strony zgodnie ustalają, że zakres oraz wartość prac podzleconych przez Wykonawcę w umowach z podwykonawcami</w:t>
      </w:r>
      <w:r w:rsidR="00B32CB0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</w:t>
      </w:r>
      <w:r w:rsidR="0084788E" w:rsidRPr="00FA3DC4">
        <w:rPr>
          <w:rFonts w:ascii="Times New Roman" w:hAnsi="Times New Roman"/>
          <w:bCs/>
        </w:rPr>
        <w:t xml:space="preserve">musi korelować z harmonogramem </w:t>
      </w:r>
      <w:r w:rsidRPr="00FA3DC4">
        <w:rPr>
          <w:rFonts w:ascii="Times New Roman" w:hAnsi="Times New Roman"/>
          <w:bCs/>
        </w:rPr>
        <w:t xml:space="preserve">rzeczowo – finansowym realizacji przedmiotu </w:t>
      </w:r>
      <w:r w:rsidR="00E06661" w:rsidRPr="00FA3DC4">
        <w:rPr>
          <w:rFonts w:ascii="Times New Roman" w:hAnsi="Times New Roman"/>
          <w:bCs/>
        </w:rPr>
        <w:t>zamówienia</w:t>
      </w:r>
      <w:r w:rsidR="0084788E" w:rsidRPr="00FA3DC4">
        <w:rPr>
          <w:rFonts w:ascii="Times New Roman" w:hAnsi="Times New Roman"/>
          <w:bCs/>
        </w:rPr>
        <w:t xml:space="preserve"> </w:t>
      </w:r>
      <w:r w:rsidRPr="00FA3DC4">
        <w:rPr>
          <w:rFonts w:ascii="Times New Roman" w:hAnsi="Times New Roman"/>
          <w:bCs/>
        </w:rPr>
        <w:t xml:space="preserve">i </w:t>
      </w:r>
      <w:r w:rsidR="00E06661" w:rsidRPr="00FA3DC4">
        <w:rPr>
          <w:rFonts w:ascii="Times New Roman" w:hAnsi="Times New Roman"/>
          <w:bCs/>
        </w:rPr>
        <w:t>ofertą</w:t>
      </w:r>
      <w:r w:rsidRPr="00FA3DC4">
        <w:rPr>
          <w:rFonts w:ascii="Times New Roman" w:hAnsi="Times New Roman"/>
          <w:bCs/>
        </w:rPr>
        <w:t xml:space="preserve"> Wykonawcy.</w:t>
      </w:r>
    </w:p>
    <w:p w14:paraId="4CD06B4B" w14:textId="77777777" w:rsidR="00FF65E2" w:rsidRPr="00FA3DC4" w:rsidRDefault="00366443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right="-99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  <w:bCs/>
        </w:rPr>
        <w:t>Inspektor nadzoru inwestorskiego może żądać od Wy</w:t>
      </w:r>
      <w:r w:rsidR="002A6754" w:rsidRPr="00FA3DC4">
        <w:rPr>
          <w:rFonts w:ascii="Times New Roman" w:hAnsi="Times New Roman"/>
          <w:bCs/>
        </w:rPr>
        <w:t>konawcy zmiany albo odsunięcia p</w:t>
      </w:r>
      <w:r w:rsidRPr="00FA3DC4">
        <w:rPr>
          <w:rFonts w:ascii="Times New Roman" w:hAnsi="Times New Roman"/>
          <w:bCs/>
        </w:rPr>
        <w:t>odwykonawcy, jeżeli sprzęt techniczny, osoby i k</w:t>
      </w:r>
      <w:r w:rsidR="002A6754" w:rsidRPr="00FA3DC4">
        <w:rPr>
          <w:rFonts w:ascii="Times New Roman" w:hAnsi="Times New Roman"/>
          <w:bCs/>
        </w:rPr>
        <w:t>walifikacje, którymi dysponuje p</w:t>
      </w:r>
      <w:r w:rsidRPr="00FA3DC4">
        <w:rPr>
          <w:rFonts w:ascii="Times New Roman" w:hAnsi="Times New Roman"/>
          <w:bCs/>
        </w:rPr>
        <w:t>odwykonawca, nie spełniają warunków lub wymagań dotyczących podwykonawstwa, określonych w postępowaniu o udzielenie zamówienia publicznego, nie dają rękojmi nal</w:t>
      </w:r>
      <w:r w:rsidR="002A6754" w:rsidRPr="00FA3DC4">
        <w:rPr>
          <w:rFonts w:ascii="Times New Roman" w:hAnsi="Times New Roman"/>
          <w:bCs/>
        </w:rPr>
        <w:t>eżytego wykonania powierzonych p</w:t>
      </w:r>
      <w:r w:rsidRPr="00FA3DC4">
        <w:rPr>
          <w:rFonts w:ascii="Times New Roman" w:hAnsi="Times New Roman"/>
          <w:bCs/>
        </w:rPr>
        <w:t>odwykonawcy robót budowlanych lub dotrzymania terminów realizacji tych robót.</w:t>
      </w:r>
    </w:p>
    <w:p w14:paraId="72B0EF44" w14:textId="7F1CDB66" w:rsidR="00AB675D" w:rsidRPr="00FA3DC4" w:rsidRDefault="00FF65E2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right="-99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</w:rPr>
        <w:t>W przypadku uchylenia się od obowiązku zapłaty odpowiednio przez Wykonawcę, podwykonawcę lub dalszego podwykonawcę, Zamawiający dokona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</w:t>
      </w:r>
      <w:r w:rsidR="00BB5025" w:rsidRPr="00FA3DC4">
        <w:rPr>
          <w:rFonts w:ascii="Times New Roman" w:hAnsi="Times New Roman"/>
        </w:rPr>
        <w:t xml:space="preserve">dmiotem są dostawy lub usługi. </w:t>
      </w:r>
      <w:r w:rsidRPr="00FA3DC4">
        <w:rPr>
          <w:rFonts w:ascii="Times New Roman" w:hAnsi="Times New Roman"/>
        </w:rPr>
        <w:t>Podstawą do dokonania bezpośredniej zapłaty przez Zamawiającego na rzecz podwykonawcy lub dalszego podwykonawcy będzie potwierdzona za zgodność z oryginałem kopia faktury, wystawionej przez podwykonawcę lub dalszego pod</w:t>
      </w:r>
      <w:r w:rsidR="00EA73A1" w:rsidRPr="00FA3DC4">
        <w:rPr>
          <w:rFonts w:ascii="Times New Roman" w:hAnsi="Times New Roman"/>
        </w:rPr>
        <w:t>wykonawcę, obciążającej W</w:t>
      </w:r>
      <w:r w:rsidRPr="00FA3DC4">
        <w:rPr>
          <w:rFonts w:ascii="Times New Roman" w:hAnsi="Times New Roman"/>
        </w:rPr>
        <w:t>ykonawcę/podwykona</w:t>
      </w:r>
      <w:r w:rsidR="006D20B8" w:rsidRPr="00FA3DC4">
        <w:rPr>
          <w:rFonts w:ascii="Times New Roman" w:hAnsi="Times New Roman"/>
        </w:rPr>
        <w:t xml:space="preserve">wcę, do której </w:t>
      </w:r>
      <w:r w:rsidR="006D20B8" w:rsidRPr="00FA3DC4">
        <w:rPr>
          <w:rFonts w:ascii="Times New Roman" w:hAnsi="Times New Roman"/>
        </w:rPr>
        <w:lastRenderedPageBreak/>
        <w:t>dołączony będzie</w:t>
      </w:r>
      <w:r w:rsidRPr="00FA3DC4">
        <w:rPr>
          <w:rFonts w:ascii="Times New Roman" w:hAnsi="Times New Roman"/>
        </w:rPr>
        <w:t xml:space="preserve"> pr</w:t>
      </w:r>
      <w:r w:rsidR="00607BAA" w:rsidRPr="00FA3DC4">
        <w:rPr>
          <w:rFonts w:ascii="Times New Roman" w:hAnsi="Times New Roman"/>
        </w:rPr>
        <w:t>otokół odbioru podpisany przez p</w:t>
      </w:r>
      <w:r w:rsidRPr="00FA3DC4">
        <w:rPr>
          <w:rFonts w:ascii="Times New Roman" w:hAnsi="Times New Roman"/>
        </w:rPr>
        <w:t xml:space="preserve">odwykonawcę, Wykonawcę i Inspektora Nadzoru. Protokół odbioru może zostać podpisany, jeżeli wykonane elementy są zakończone i zgodne z </w:t>
      </w:r>
      <w:r w:rsidR="00A22E9B">
        <w:rPr>
          <w:rFonts w:ascii="Times New Roman" w:hAnsi="Times New Roman"/>
        </w:rPr>
        <w:t>zapisami</w:t>
      </w:r>
      <w:r w:rsidR="00607BAA" w:rsidRPr="00FA3DC4">
        <w:rPr>
          <w:rFonts w:ascii="Times New Roman" w:hAnsi="Times New Roman"/>
        </w:rPr>
        <w:t>, o który</w:t>
      </w:r>
      <w:r w:rsidR="00A22E9B">
        <w:rPr>
          <w:rFonts w:ascii="Times New Roman" w:hAnsi="Times New Roman"/>
        </w:rPr>
        <w:t>ch</w:t>
      </w:r>
      <w:r w:rsidR="00607BAA" w:rsidRPr="00FA3DC4">
        <w:rPr>
          <w:rFonts w:ascii="Times New Roman" w:hAnsi="Times New Roman"/>
        </w:rPr>
        <w:t xml:space="preserve"> mow</w:t>
      </w:r>
      <w:r w:rsidR="00A22E9B">
        <w:rPr>
          <w:rFonts w:ascii="Times New Roman" w:hAnsi="Times New Roman"/>
        </w:rPr>
        <w:t>a</w:t>
      </w:r>
      <w:r w:rsidR="00607BAA" w:rsidRPr="00FA3DC4">
        <w:rPr>
          <w:rFonts w:ascii="Times New Roman" w:hAnsi="Times New Roman"/>
        </w:rPr>
        <w:t xml:space="preserve"> w § 3 </w:t>
      </w:r>
      <w:r w:rsidR="00A22E9B">
        <w:rPr>
          <w:rFonts w:ascii="Times New Roman" w:hAnsi="Times New Roman"/>
        </w:rPr>
        <w:t>niniejszej umowy.</w:t>
      </w:r>
    </w:p>
    <w:p w14:paraId="08D7E770" w14:textId="77777777" w:rsidR="00A533C5" w:rsidRPr="00FA3DC4" w:rsidRDefault="00FF65E2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right="-99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</w:rPr>
        <w:t>Wynag</w:t>
      </w:r>
      <w:r w:rsidR="00AB675D" w:rsidRPr="00FA3DC4">
        <w:rPr>
          <w:rFonts w:ascii="Times New Roman" w:hAnsi="Times New Roman"/>
        </w:rPr>
        <w:t>rodzenie, o którym mowa w ust. powyżej</w:t>
      </w:r>
      <w:r w:rsidRPr="00FA3DC4">
        <w:rPr>
          <w:rFonts w:ascii="Times New Roman" w:hAnsi="Times New Roman"/>
        </w:rPr>
        <w:t xml:space="preserve">, dotyczy wyłącznie należności powstałych po zaakceptowaniu przez Zamawiającego umowy o podwykonawstwo, której </w:t>
      </w:r>
      <w:r w:rsidR="00EA0B0F" w:rsidRPr="00FA3DC4">
        <w:rPr>
          <w:rFonts w:ascii="Times New Roman" w:hAnsi="Times New Roman"/>
        </w:rPr>
        <w:t>przedmiotem są roboty budowlane</w:t>
      </w:r>
      <w:r w:rsidRPr="00FA3DC4">
        <w:rPr>
          <w:rFonts w:ascii="Times New Roman" w:hAnsi="Times New Roman"/>
        </w:rPr>
        <w:t xml:space="preserve"> lub po przedłożeniu </w:t>
      </w:r>
      <w:r w:rsidR="00335024" w:rsidRPr="00FA3DC4">
        <w:rPr>
          <w:rFonts w:ascii="Times New Roman" w:hAnsi="Times New Roman"/>
        </w:rPr>
        <w:t>Z</w:t>
      </w:r>
      <w:r w:rsidRPr="00FA3DC4">
        <w:rPr>
          <w:rFonts w:ascii="Times New Roman" w:hAnsi="Times New Roman"/>
        </w:rPr>
        <w:t>amawiającemu poświadczonej za zgodność z oryginałem kopii umowy o podwykonawstwo, której przedmiotem są dostawy lub usługi.</w:t>
      </w:r>
    </w:p>
    <w:p w14:paraId="5DD65E2C" w14:textId="77777777" w:rsidR="00A533C5" w:rsidRPr="00FA3DC4" w:rsidRDefault="00FF65E2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right="-99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</w:rPr>
        <w:t>Bezpośrednia zapłata obejmuje wyłącznie nal</w:t>
      </w:r>
      <w:r w:rsidR="00F338DD" w:rsidRPr="00FA3DC4">
        <w:rPr>
          <w:rFonts w:ascii="Times New Roman" w:hAnsi="Times New Roman"/>
        </w:rPr>
        <w:t>eżne wynagrodzenie, bez odsetek</w:t>
      </w:r>
      <w:r w:rsidRPr="00FA3DC4">
        <w:rPr>
          <w:rFonts w:ascii="Times New Roman" w:hAnsi="Times New Roman"/>
        </w:rPr>
        <w:t xml:space="preserve"> należnych podwykonawcy lub dalszemu podwykonawcy.</w:t>
      </w:r>
    </w:p>
    <w:p w14:paraId="03E79774" w14:textId="77777777" w:rsidR="00A533C5" w:rsidRPr="00FA3DC4" w:rsidRDefault="00FF65E2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right="-99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</w:rPr>
        <w:t xml:space="preserve">Przed dokonaniem bezpośredniej zapłaty </w:t>
      </w:r>
      <w:r w:rsidR="00F338DD" w:rsidRPr="00FA3DC4">
        <w:rPr>
          <w:rFonts w:ascii="Times New Roman" w:hAnsi="Times New Roman"/>
        </w:rPr>
        <w:t>Zamawiający wezwie Wykonawcę do</w:t>
      </w:r>
      <w:r w:rsidRPr="00FA3DC4">
        <w:rPr>
          <w:rFonts w:ascii="Times New Roman" w:hAnsi="Times New Roman"/>
        </w:rPr>
        <w:t xml:space="preserve"> zgłoszenia </w:t>
      </w:r>
      <w:r w:rsidR="003815E0" w:rsidRPr="00FA3DC4">
        <w:rPr>
          <w:rFonts w:ascii="Times New Roman" w:hAnsi="Times New Roman"/>
        </w:rPr>
        <w:t>w formie pisemnej</w:t>
      </w:r>
      <w:r w:rsidRPr="00FA3DC4">
        <w:rPr>
          <w:rFonts w:ascii="Times New Roman" w:hAnsi="Times New Roman"/>
        </w:rPr>
        <w:t xml:space="preserve"> uwag dotyczących zasadności bezpośredniej zapłaty wynagrodzenia podwyko</w:t>
      </w:r>
      <w:r w:rsidR="00A533C5" w:rsidRPr="00FA3DC4">
        <w:rPr>
          <w:rFonts w:ascii="Times New Roman" w:hAnsi="Times New Roman"/>
        </w:rPr>
        <w:t>nawcy lub dalszemu podwykonawcy</w:t>
      </w:r>
      <w:r w:rsidRPr="00FA3DC4">
        <w:rPr>
          <w:rFonts w:ascii="Times New Roman" w:hAnsi="Times New Roman"/>
        </w:rPr>
        <w:t>. Zamawiający informuje Wykonawcę o terminie zgłaszania uwag, który nie może być krótszy niż 7 dni od dnia doręczenia wezwania.</w:t>
      </w:r>
      <w:r w:rsidR="006D20B8" w:rsidRPr="00FA3DC4">
        <w:rPr>
          <w:rFonts w:ascii="Times New Roman" w:hAnsi="Times New Roman"/>
        </w:rPr>
        <w:t xml:space="preserve"> W uwagach nie można się powoływać na potrącenie roszczeń wykonawcy względem podwykonawcy niezwiązanych z realizacją umowy o podwykonawstwo.</w:t>
      </w:r>
    </w:p>
    <w:p w14:paraId="66A9EBF8" w14:textId="77777777" w:rsidR="00FF65E2" w:rsidRPr="00FA3DC4" w:rsidRDefault="00FF65E2" w:rsidP="000B62BF">
      <w:pPr>
        <w:pStyle w:val="Akapitzlist"/>
        <w:numPr>
          <w:ilvl w:val="0"/>
          <w:numId w:val="12"/>
        </w:numPr>
        <w:suppressAutoHyphens/>
        <w:spacing w:after="0" w:line="240" w:lineRule="auto"/>
        <w:ind w:left="567" w:right="-99" w:hanging="567"/>
        <w:contextualSpacing/>
        <w:jc w:val="both"/>
        <w:rPr>
          <w:rFonts w:ascii="Times New Roman" w:hAnsi="Times New Roman"/>
          <w:bCs/>
        </w:rPr>
      </w:pPr>
      <w:r w:rsidRPr="00FA3DC4">
        <w:rPr>
          <w:rFonts w:ascii="Times New Roman" w:hAnsi="Times New Roman"/>
        </w:rPr>
        <w:t xml:space="preserve">W przypadku zgłoszenia uwag, o których mowa w ust. </w:t>
      </w:r>
      <w:r w:rsidR="00A533C5" w:rsidRPr="00FA3DC4">
        <w:rPr>
          <w:rFonts w:ascii="Times New Roman" w:hAnsi="Times New Roman"/>
        </w:rPr>
        <w:t>powyżej</w:t>
      </w:r>
      <w:r w:rsidRPr="00FA3DC4">
        <w:rPr>
          <w:rFonts w:ascii="Times New Roman" w:hAnsi="Times New Roman"/>
        </w:rPr>
        <w:t>, w terminie wskazanym przez Zamawiającego, Zamawiający może:</w:t>
      </w:r>
    </w:p>
    <w:p w14:paraId="1FCE7717" w14:textId="77777777" w:rsidR="00FF65E2" w:rsidRPr="00FA3DC4" w:rsidRDefault="00FF65E2" w:rsidP="000B62BF">
      <w:pPr>
        <w:pStyle w:val="Tekstpodstawowywcity"/>
        <w:numPr>
          <w:ilvl w:val="0"/>
          <w:numId w:val="18"/>
        </w:numPr>
        <w:suppressAutoHyphens w:val="0"/>
        <w:spacing w:after="0"/>
        <w:ind w:left="851" w:hanging="284"/>
        <w:jc w:val="both"/>
      </w:pPr>
      <w:r w:rsidRPr="00FA3DC4">
        <w:t>nie dokonać bezpośredniej zapłaty wynagrodzenia podwykonawcy lub</w:t>
      </w:r>
      <w:r w:rsidR="00130B43" w:rsidRPr="00FA3DC4">
        <w:t xml:space="preserve"> dalszemu podwykonawcy, jeżeli W</w:t>
      </w:r>
      <w:r w:rsidRPr="00FA3DC4">
        <w:t>ykonawca wykaże niezasadność takiej zapłaty albo</w:t>
      </w:r>
    </w:p>
    <w:p w14:paraId="4EBB79B5" w14:textId="77777777" w:rsidR="00FF65E2" w:rsidRPr="00FA3DC4" w:rsidRDefault="00FF65E2" w:rsidP="000B62BF">
      <w:pPr>
        <w:pStyle w:val="Tekstpodstawowywcity"/>
        <w:numPr>
          <w:ilvl w:val="0"/>
          <w:numId w:val="18"/>
        </w:numPr>
        <w:suppressAutoHyphens w:val="0"/>
        <w:spacing w:after="0"/>
        <w:ind w:left="851" w:hanging="284"/>
        <w:jc w:val="both"/>
      </w:pPr>
      <w:r w:rsidRPr="00FA3DC4"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938F21E" w14:textId="77777777" w:rsidR="00FF65E2" w:rsidRPr="00FA3DC4" w:rsidRDefault="00FF65E2" w:rsidP="000B62BF">
      <w:pPr>
        <w:pStyle w:val="Tekstpodstawowywcity"/>
        <w:numPr>
          <w:ilvl w:val="0"/>
          <w:numId w:val="18"/>
        </w:numPr>
        <w:suppressAutoHyphens w:val="0"/>
        <w:spacing w:after="0"/>
        <w:ind w:left="851" w:hanging="284"/>
        <w:jc w:val="both"/>
      </w:pPr>
      <w:r w:rsidRPr="00FA3DC4">
        <w:t>dokonać bezpośredniej zapłaty wynagrodzenia podwykonawcy lub dalszemu podwykonawcy, jeżeli podwykonawca lub dalszy podwykonawca wykaże zasadność takiej zapłaty.</w:t>
      </w:r>
    </w:p>
    <w:p w14:paraId="68AD28CF" w14:textId="77777777" w:rsidR="00D15D89" w:rsidRPr="00FA3DC4" w:rsidRDefault="00FF65E2" w:rsidP="000B62BF">
      <w:pPr>
        <w:pStyle w:val="Tekstpodstawowywcity"/>
        <w:numPr>
          <w:ilvl w:val="0"/>
          <w:numId w:val="12"/>
        </w:numPr>
        <w:tabs>
          <w:tab w:val="left" w:pos="-142"/>
        </w:tabs>
        <w:suppressAutoHyphens w:val="0"/>
        <w:spacing w:after="0"/>
        <w:ind w:left="567" w:hanging="567"/>
        <w:jc w:val="both"/>
      </w:pPr>
      <w:r w:rsidRPr="00FA3DC4">
        <w:t>W przypadku uznania przez Zamawiającego zasadności zapłaty bezpośredniej na rzecz podwykon</w:t>
      </w:r>
      <w:r w:rsidR="00C06CC6" w:rsidRPr="00FA3DC4">
        <w:t>awcy lub dalszego podwykonawcy</w:t>
      </w:r>
      <w:r w:rsidRPr="00FA3DC4">
        <w:t>, Zamawiający dokona zapłaty w terminie 30 dni od daty doręczenia Zamawiającemu prawidłowo sporządzonych dokumentów, o których mowa w</w:t>
      </w:r>
      <w:r w:rsidR="00C06CC6" w:rsidRPr="00FA3DC4">
        <w:t xml:space="preserve"> ust. 2</w:t>
      </w:r>
      <w:r w:rsidR="006D20B8" w:rsidRPr="00FA3DC4">
        <w:t>1</w:t>
      </w:r>
      <w:r w:rsidRPr="00FA3DC4">
        <w:t>.</w:t>
      </w:r>
    </w:p>
    <w:p w14:paraId="56038B14" w14:textId="77777777" w:rsidR="00FF65E2" w:rsidRPr="00FA3DC4" w:rsidRDefault="00FF65E2" w:rsidP="000B62BF">
      <w:pPr>
        <w:pStyle w:val="Tekstpodstawowywcity"/>
        <w:numPr>
          <w:ilvl w:val="0"/>
          <w:numId w:val="12"/>
        </w:numPr>
        <w:tabs>
          <w:tab w:val="left" w:pos="-142"/>
        </w:tabs>
        <w:suppressAutoHyphens w:val="0"/>
        <w:spacing w:after="0"/>
        <w:ind w:left="567" w:hanging="567"/>
        <w:jc w:val="both"/>
      </w:pPr>
      <w:r w:rsidRPr="00FA3DC4">
        <w:t>W przypadku dokonania bezpośredniej zapłaty podwykonawcy</w:t>
      </w:r>
      <w:r w:rsidR="00D15D89" w:rsidRPr="00FA3DC4">
        <w:t xml:space="preserve"> lub dalszemu podwykonawcy</w:t>
      </w:r>
      <w:r w:rsidRPr="00FA3DC4">
        <w:t>, Zamawiający potrąca kwotę wypłaconego wynagrodzenia z wynagrodzenia należnego Wykonawcy.</w:t>
      </w:r>
    </w:p>
    <w:p w14:paraId="2655CB23" w14:textId="76B4E42D" w:rsidR="00614F1A" w:rsidRPr="00FA1BD9" w:rsidRDefault="00572EB1" w:rsidP="00FA1BD9">
      <w:pPr>
        <w:pStyle w:val="Tekstpodstawowywcity"/>
        <w:numPr>
          <w:ilvl w:val="0"/>
          <w:numId w:val="12"/>
        </w:numPr>
        <w:tabs>
          <w:tab w:val="left" w:pos="-142"/>
        </w:tabs>
        <w:suppressAutoHyphens w:val="0"/>
        <w:spacing w:after="0"/>
        <w:ind w:left="567" w:hanging="567"/>
        <w:jc w:val="both"/>
      </w:pPr>
      <w:r w:rsidRPr="00FA3DC4">
        <w:t>W razie zaistnienia w czasie realizacji robót uzasadnionej okolicznościami faktycznymi lub prawnymi potrzeb</w:t>
      </w:r>
      <w:r w:rsidR="0027055C" w:rsidRPr="00FA3DC4">
        <w:t>y</w:t>
      </w:r>
      <w:r w:rsidRPr="00FA3DC4">
        <w:t xml:space="preserve"> zmiany </w:t>
      </w:r>
      <w:r w:rsidR="00CF6E5A" w:rsidRPr="00FA3DC4">
        <w:t xml:space="preserve">lub rezygnacji z </w:t>
      </w:r>
      <w:r w:rsidRPr="00FA3DC4">
        <w:t xml:space="preserve">podwykonawcy na którego zasoby Wykonawca powoływał się na zasadach określonych w art. </w:t>
      </w:r>
      <w:r w:rsidR="006D20B8" w:rsidRPr="00FA3DC4">
        <w:t>118 ust 2</w:t>
      </w:r>
      <w:r w:rsidR="00CA3238" w:rsidRPr="00FA3DC4">
        <w:t xml:space="preserve"> </w:t>
      </w:r>
      <w:r w:rsidRPr="00FA3DC4">
        <w:t xml:space="preserve">ustawy z dnia </w:t>
      </w:r>
      <w:r w:rsidR="006D20B8" w:rsidRPr="00FA3DC4">
        <w:t xml:space="preserve">11 września 2019r </w:t>
      </w:r>
      <w:r w:rsidRPr="00FA3DC4">
        <w:t xml:space="preserve">prawo zamówień publicznych </w:t>
      </w:r>
      <w:r w:rsidR="00CF6E5A" w:rsidRPr="00FA3DC4">
        <w:t>w celu wykazania spełnienia warunków udziału w postępowaniu, Wykonawca zobowiązany jest wykazać</w:t>
      </w:r>
      <w:r w:rsidR="001E5CB0" w:rsidRPr="00FA3DC4">
        <w:t xml:space="preserve"> zamawiającemu</w:t>
      </w:r>
      <w:r w:rsidR="00CF6E5A" w:rsidRPr="00FA3DC4">
        <w:t xml:space="preserve">, iż proponowany inny podwykonawca lub Wykonawca samodzielnie spełnia je w stopniu nie mniejszym niż </w:t>
      </w:r>
      <w:r w:rsidR="00C64C64" w:rsidRPr="00FA3DC4">
        <w:t>podwykonawca, na którego zasoby Wykonawca powoływał się w trakcie postępowania o udzielenie zamówienia</w:t>
      </w:r>
      <w:r w:rsidR="00CF6E5A" w:rsidRPr="00FA3DC4">
        <w:t>.</w:t>
      </w:r>
    </w:p>
    <w:p w14:paraId="445EC053" w14:textId="77777777" w:rsidR="00DC07C3" w:rsidRPr="00FA3DC4" w:rsidRDefault="003D3020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8</w:t>
      </w:r>
    </w:p>
    <w:p w14:paraId="02051C5A" w14:textId="77777777" w:rsidR="00DC07C3" w:rsidRPr="00314644" w:rsidRDefault="00DC07C3" w:rsidP="008A2A0A">
      <w:pPr>
        <w:ind w:left="709" w:right="-99" w:hanging="425"/>
        <w:jc w:val="center"/>
        <w:rPr>
          <w:b/>
          <w:bCs/>
        </w:rPr>
      </w:pPr>
      <w:r w:rsidRPr="00314644">
        <w:rPr>
          <w:b/>
          <w:bCs/>
        </w:rPr>
        <w:t>ODBIORY ROBÓT</w:t>
      </w:r>
    </w:p>
    <w:p w14:paraId="191D6743" w14:textId="77777777" w:rsidR="005E593D" w:rsidRPr="00314644" w:rsidRDefault="005E593D" w:rsidP="000B62BF">
      <w:pPr>
        <w:numPr>
          <w:ilvl w:val="3"/>
          <w:numId w:val="13"/>
        </w:numPr>
        <w:ind w:left="567" w:hanging="567"/>
        <w:jc w:val="both"/>
      </w:pPr>
      <w:r w:rsidRPr="00314644">
        <w:t xml:space="preserve">Wykonawca zgłosi Zamawiającemu gotowość do odbioru </w:t>
      </w:r>
      <w:r w:rsidR="003E06DA" w:rsidRPr="00314644">
        <w:rPr>
          <w:bCs/>
        </w:rPr>
        <w:t>robót</w:t>
      </w:r>
      <w:r w:rsidRPr="00314644">
        <w:t xml:space="preserve"> na piśmie.</w:t>
      </w:r>
      <w:r w:rsidR="00BD0B2A" w:rsidRPr="00314644">
        <w:t xml:space="preserve"> </w:t>
      </w:r>
    </w:p>
    <w:p w14:paraId="4EC57624" w14:textId="77777777" w:rsidR="005E593D" w:rsidRPr="00314644" w:rsidRDefault="005E593D" w:rsidP="000B62BF">
      <w:pPr>
        <w:numPr>
          <w:ilvl w:val="3"/>
          <w:numId w:val="13"/>
        </w:numPr>
        <w:ind w:left="567" w:hanging="567"/>
        <w:jc w:val="both"/>
      </w:pPr>
      <w:r w:rsidRPr="00314644">
        <w:t>Jeżeli w toku czynności zostaną stwierdzone wady lub usterki, to Zamawiającemu przysługują następujące uprawnienia:</w:t>
      </w:r>
    </w:p>
    <w:p w14:paraId="085225B0" w14:textId="77777777" w:rsidR="005E593D" w:rsidRPr="00FA3DC4" w:rsidRDefault="005E593D" w:rsidP="000B62BF">
      <w:pPr>
        <w:numPr>
          <w:ilvl w:val="1"/>
          <w:numId w:val="14"/>
        </w:numPr>
        <w:ind w:left="851" w:hanging="284"/>
        <w:jc w:val="both"/>
      </w:pPr>
      <w:r w:rsidRPr="00FA3DC4">
        <w:t>jeżeli wady lub usterki nadają się do usunięcia, może odmówić odbioru do czasu ich usunięcia,</w:t>
      </w:r>
    </w:p>
    <w:p w14:paraId="527C85E9" w14:textId="77777777" w:rsidR="005E593D" w:rsidRPr="00FA3DC4" w:rsidRDefault="005E593D" w:rsidP="000B62BF">
      <w:pPr>
        <w:numPr>
          <w:ilvl w:val="1"/>
          <w:numId w:val="14"/>
        </w:numPr>
        <w:ind w:left="851" w:hanging="284"/>
        <w:jc w:val="both"/>
      </w:pPr>
      <w:r w:rsidRPr="00FA3DC4">
        <w:t>jeżeli wady lub usterki nie nadają się do usunięcia to:</w:t>
      </w:r>
    </w:p>
    <w:p w14:paraId="0E2A2599" w14:textId="77777777" w:rsidR="005E593D" w:rsidRPr="00FA3DC4" w:rsidRDefault="005E593D" w:rsidP="004C2E29">
      <w:pPr>
        <w:ind w:left="993" w:hanging="142"/>
        <w:jc w:val="both"/>
      </w:pPr>
      <w:r w:rsidRPr="00FA3DC4">
        <w:t>- jeżeli nie uniemożliwiają użytkowania przedmiotu odbioru zgodnie z przeznaczeniem, może obniżyć odpowiednio wynagrodzenie,</w:t>
      </w:r>
    </w:p>
    <w:p w14:paraId="01F10BEB" w14:textId="77777777" w:rsidR="005E593D" w:rsidRPr="00FA3DC4" w:rsidRDefault="005E593D" w:rsidP="004C2E29">
      <w:pPr>
        <w:ind w:left="993" w:hanging="142"/>
        <w:jc w:val="both"/>
      </w:pPr>
      <w:r w:rsidRPr="00FA3DC4">
        <w:t>- jeżeli uniemożliwiają użytkowanie przedmiotu odbioru zgodnie z przeznaczeniem, może żądać wykonania wadliwie wykonanej części przedmiotu umowy po raz drugi lub odstąpić od umowy.</w:t>
      </w:r>
    </w:p>
    <w:p w14:paraId="1762E5BB" w14:textId="77777777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Strony postanawiają, że z czynności odbioru będzie spisany protokół zawierający wszelkie ustalenia dokonane w toku odbioru.</w:t>
      </w:r>
    </w:p>
    <w:p w14:paraId="4813E29E" w14:textId="77777777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Wykonawca zobowiązuje się do usunięcia wad lub usterek stwierdzo</w:t>
      </w:r>
      <w:r w:rsidR="00831253" w:rsidRPr="00FA3DC4">
        <w:t>nych w toku odbioru w terminie 7</w:t>
      </w:r>
      <w:r w:rsidRPr="00FA3DC4">
        <w:t xml:space="preserve"> dni od ich zgłoszenia.</w:t>
      </w:r>
    </w:p>
    <w:p w14:paraId="3DE9B445" w14:textId="77777777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Wykonawca zobowiązany jest do zawiadomienia w formie pisemnej Zamawiającego o usunięciu wad lub usterek oraz wspólnego uzgodnienia terminu odbioru zakwestionowanych uprzednio robót.</w:t>
      </w:r>
    </w:p>
    <w:p w14:paraId="49B591FC" w14:textId="3DF8606A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Odbiór końcowy ma na celu przekazanie Zamawiającemu ustalonego w umowie przedmiotu zamówienia, po stwierdzeniu zgodności wykonanych robót w szczególności z</w:t>
      </w:r>
      <w:r w:rsidR="00BD0B2A" w:rsidRPr="00FA3DC4">
        <w:t xml:space="preserve"> </w:t>
      </w:r>
      <w:r w:rsidR="0058107A" w:rsidRPr="00FA3DC4">
        <w:rPr>
          <w:u w:val="single"/>
        </w:rPr>
        <w:t>dokumentacją zadania</w:t>
      </w:r>
      <w:r w:rsidR="0058107A" w:rsidRPr="00FA3DC4">
        <w:t>,</w:t>
      </w:r>
      <w:r w:rsidR="00BD0B2A" w:rsidRPr="00FA3DC4">
        <w:t xml:space="preserve"> </w:t>
      </w:r>
      <w:r w:rsidRPr="00FA3DC4">
        <w:t xml:space="preserve">  oraz aktualnymi normami i przepisami technicznymi, oraz niniejszą umową.</w:t>
      </w:r>
    </w:p>
    <w:p w14:paraId="55AE3EFF" w14:textId="7809A57F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lastRenderedPageBreak/>
        <w:t xml:space="preserve">Wykonawca w osobach: Kierownika budowy lub Kierownika robót budowlanych zgłosi Zamawiającemu gotowość do odbioru końcowego wpisem do Dziennika budowy oraz odrębnym pismem. </w:t>
      </w:r>
    </w:p>
    <w:p w14:paraId="18B39D4C" w14:textId="187A5968" w:rsidR="005E593D" w:rsidRPr="00FA3DC4" w:rsidRDefault="008C7E32" w:rsidP="000B62BF">
      <w:pPr>
        <w:numPr>
          <w:ilvl w:val="3"/>
          <w:numId w:val="13"/>
        </w:numPr>
        <w:ind w:left="567" w:hanging="567"/>
        <w:jc w:val="both"/>
      </w:pPr>
      <w:r w:rsidRPr="00FA3DC4">
        <w:rPr>
          <w:rFonts w:eastAsia="Georgia"/>
          <w:iCs/>
          <w:kern w:val="1"/>
          <w:lang w:eastAsia="zh-CN"/>
        </w:rPr>
        <w:t>Zamawiający, na podstawie zgłoszenia gotowości do odbioru końcowego, o którym mowa w us</w:t>
      </w:r>
      <w:r w:rsidR="00BD0B2A" w:rsidRPr="00FA3DC4">
        <w:rPr>
          <w:rFonts w:eastAsia="Georgia"/>
          <w:iCs/>
          <w:kern w:val="1"/>
          <w:lang w:eastAsia="zh-CN"/>
        </w:rPr>
        <w:t xml:space="preserve">t. </w:t>
      </w:r>
      <w:r w:rsidR="00A85FD7" w:rsidRPr="00A85FD7">
        <w:rPr>
          <w:rFonts w:eastAsia="Georgia"/>
          <w:iCs/>
          <w:color w:val="0070C0"/>
          <w:kern w:val="1"/>
          <w:lang w:eastAsia="zh-CN"/>
        </w:rPr>
        <w:t>7</w:t>
      </w:r>
      <w:r w:rsidRPr="00A85FD7">
        <w:rPr>
          <w:rFonts w:eastAsia="Georgia"/>
          <w:iCs/>
          <w:color w:val="0070C0"/>
          <w:kern w:val="1"/>
          <w:lang w:eastAsia="zh-CN"/>
        </w:rPr>
        <w:t>,</w:t>
      </w:r>
      <w:r w:rsidRPr="00FA3DC4">
        <w:rPr>
          <w:rFonts w:eastAsia="Georgia"/>
          <w:iCs/>
          <w:kern w:val="1"/>
          <w:lang w:eastAsia="zh-CN"/>
        </w:rPr>
        <w:t xml:space="preserve"> wyznaczy termin rozpoczęcia odbioru przedmiotu zamówienia, w ciągu </w:t>
      </w:r>
      <w:r w:rsidR="00BD0B2A" w:rsidRPr="00FA3DC4">
        <w:rPr>
          <w:rFonts w:eastAsia="Georgia"/>
          <w:iCs/>
          <w:kern w:val="1"/>
          <w:lang w:eastAsia="zh-CN"/>
        </w:rPr>
        <w:t>5</w:t>
      </w:r>
      <w:r w:rsidRPr="00FA3DC4">
        <w:rPr>
          <w:rFonts w:eastAsia="Georgia"/>
          <w:iCs/>
          <w:kern w:val="1"/>
          <w:lang w:eastAsia="zh-CN"/>
        </w:rPr>
        <w:t xml:space="preserve"> dni od daty zawiadomienia go o osiągnięciu gotowości do odbioru, o czym poinformuje Wykonawcę na piśmie. Zakończenie czynności odbioru końcowego nastąpi nie później niż w terminie 1</w:t>
      </w:r>
      <w:r w:rsidR="00BD0B2A" w:rsidRPr="00FA3DC4">
        <w:rPr>
          <w:rFonts w:eastAsia="Georgia"/>
          <w:iCs/>
          <w:kern w:val="1"/>
          <w:lang w:eastAsia="zh-CN"/>
        </w:rPr>
        <w:t>4</w:t>
      </w:r>
      <w:r w:rsidRPr="00FA3DC4">
        <w:rPr>
          <w:rFonts w:eastAsia="Georgia"/>
          <w:iCs/>
          <w:kern w:val="1"/>
          <w:lang w:eastAsia="zh-CN"/>
        </w:rPr>
        <w:t xml:space="preserve"> dni od dnia zgłoszenia gotowości do odbioru przez Wykonawcę.</w:t>
      </w:r>
    </w:p>
    <w:p w14:paraId="3DA62C39" w14:textId="2E002AFF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Zamawiający rozpocznie odbiór końcowy w wyznaczonym terminie. W czynnościach odbioru będą brali udział przedstawiciele Zamawiającego i Wykonawcy, w szczególności Kierownik budowy.</w:t>
      </w:r>
    </w:p>
    <w:p w14:paraId="2AFB68B7" w14:textId="7E5E4CFE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 xml:space="preserve">Wykonawca ma obowiązek przekazać Zamawiającemu nie później niż w dniu rozpoczęcia odbioru końcowego przedmiotu umowy, sporządzone w języku polskim i w zakresie niniejszej umowy: dokumentację powykonawczą, wszystkie instrukcje obsługi i eksploatacji wbudowanych oraz zainstalowanych urządzeń, dokumenty gwarancyjne dotyczące zamontowanych urządzeń, atesty oraz właściwe dokumenty dopuszczające </w:t>
      </w:r>
      <w:r w:rsidR="00F02A3A">
        <w:t>zgodnie z obowiązującymi przepisami.</w:t>
      </w:r>
    </w:p>
    <w:p w14:paraId="09ECFE70" w14:textId="77777777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Strony sporządzą protokół odbioru końcowego zawierający wszelkie ustalenia, w szczególności Zamawiający w uzgodnieniu z Wykonawcą, wyznaczy terminy usunięcia wad i usterek stwierdzonych podczas odbioru.</w:t>
      </w:r>
    </w:p>
    <w:p w14:paraId="63E9CCE0" w14:textId="02BCA8CF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 xml:space="preserve">Zamawiający może podjąć decyzję o przerwaniu czynności odbioru, jeżeli w czasie jego trwania ujawniono istnienie takich wad i usterek, które uniemożliwiają użytkowanie przedmiotu umowy zgodnie z przeznaczeniem, aż do czasu ich usunięcia; </w:t>
      </w:r>
      <w:r w:rsidR="005C74CE" w:rsidRPr="00FA3DC4">
        <w:t>§</w:t>
      </w:r>
      <w:r w:rsidRPr="00FA3DC4">
        <w:t xml:space="preserve"> 8 ust. 3 i ust. 5 stosuje się odpowiednio.</w:t>
      </w:r>
    </w:p>
    <w:p w14:paraId="1B65A470" w14:textId="77777777" w:rsidR="005E593D" w:rsidRPr="00FA3DC4" w:rsidRDefault="005E593D" w:rsidP="000B62BF">
      <w:pPr>
        <w:numPr>
          <w:ilvl w:val="3"/>
          <w:numId w:val="13"/>
        </w:numPr>
        <w:ind w:left="567" w:hanging="567"/>
        <w:jc w:val="both"/>
      </w:pPr>
      <w:r w:rsidRPr="00FA3DC4">
        <w:t>Wykonawca zobowiązany jest do zawiadomienia Zamawiającego o usunięciu wad stwierdzonych w protokole odbioru oraz żądania wyznaczenia terminu odbioru zakwestionowanych uprzednio robót. Usunięcie wad powinno być stwierdzone protokolarnie.</w:t>
      </w:r>
    </w:p>
    <w:p w14:paraId="088B5EE4" w14:textId="7BA38333" w:rsidR="00F577B6" w:rsidRPr="00007A57" w:rsidRDefault="005E593D" w:rsidP="00007A57">
      <w:pPr>
        <w:numPr>
          <w:ilvl w:val="3"/>
          <w:numId w:val="13"/>
        </w:numPr>
        <w:ind w:left="567" w:hanging="567"/>
        <w:jc w:val="both"/>
      </w:pPr>
      <w:r w:rsidRPr="00FA3DC4">
        <w:t xml:space="preserve">Zamawiający określi termin przeglądów </w:t>
      </w:r>
      <w:r w:rsidR="00E04DE0" w:rsidRPr="00FA3DC4">
        <w:t>gwarancyjnych</w:t>
      </w:r>
      <w:r w:rsidRPr="00FA3DC4">
        <w:t xml:space="preserve"> przed upływem okresu rękojmi i gwarancji oraz termin usunięcia stwierdzonych w tym okresie wad i usterek.</w:t>
      </w:r>
    </w:p>
    <w:p w14:paraId="3D6306C1" w14:textId="28C49BF0" w:rsidR="00DC07C3" w:rsidRPr="00FA3DC4" w:rsidRDefault="00985075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9</w:t>
      </w:r>
    </w:p>
    <w:p w14:paraId="1B06ED83" w14:textId="77777777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KARY UMOWNE</w:t>
      </w:r>
    </w:p>
    <w:p w14:paraId="73D2746F" w14:textId="77777777" w:rsidR="00DC07C3" w:rsidRPr="00FA3DC4" w:rsidRDefault="00DC07C3" w:rsidP="000B62BF">
      <w:pPr>
        <w:pStyle w:val="Nagwek1"/>
        <w:numPr>
          <w:ilvl w:val="3"/>
          <w:numId w:val="10"/>
        </w:numPr>
        <w:spacing w:before="0" w:after="0"/>
        <w:ind w:left="567" w:hanging="567"/>
        <w:jc w:val="both"/>
        <w:textAlignment w:val="auto"/>
        <w:rPr>
          <w:rFonts w:ascii="Times New Roman" w:hAnsi="Times New Roman" w:cs="Times New Roman"/>
          <w:b w:val="0"/>
          <w:sz w:val="22"/>
          <w:szCs w:val="22"/>
          <w:lang w:val="pl-PL"/>
        </w:rPr>
      </w:pPr>
      <w:r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>W przypadku niewykonania lub nienależytego wykonania niniejszej umowy Zamawiający ma prawo naliczyć Wykonawcy kary umowne w następujących przypadkach.</w:t>
      </w:r>
    </w:p>
    <w:p w14:paraId="6BC9A8DA" w14:textId="7C1FF4C6" w:rsidR="00DC07C3" w:rsidRPr="00FA3DC4" w:rsidRDefault="00DC07C3" w:rsidP="000B62BF">
      <w:pPr>
        <w:pStyle w:val="Nagwek1"/>
        <w:numPr>
          <w:ilvl w:val="0"/>
          <w:numId w:val="10"/>
        </w:numPr>
        <w:spacing w:before="0" w:after="0"/>
        <w:ind w:left="567" w:hanging="567"/>
        <w:jc w:val="both"/>
        <w:textAlignment w:val="auto"/>
        <w:rPr>
          <w:rFonts w:ascii="Times New Roman" w:hAnsi="Times New Roman" w:cs="Times New Roman"/>
          <w:b w:val="0"/>
          <w:sz w:val="22"/>
          <w:szCs w:val="22"/>
          <w:lang w:val="pl-PL"/>
        </w:rPr>
      </w:pPr>
      <w:r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Wykonawca zapłaci Zamawiającemu karę umowną w wysokości 10 % łącznego wynagrodzenia brutto </w:t>
      </w:r>
      <w:r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>Wykonawcy w razie odstąpienia od umowy</w:t>
      </w:r>
      <w:r w:rsidR="00A85FD7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przez Zamawiającego</w:t>
      </w:r>
      <w:r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z </w:t>
      </w:r>
      <w:r w:rsidR="00C11F26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>winy</w:t>
      </w:r>
      <w:r w:rsidR="00FB7277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</w:t>
      </w:r>
      <w:r w:rsidR="00FB7277"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>Wykonawcy</w:t>
      </w:r>
      <w:r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>.</w:t>
      </w:r>
    </w:p>
    <w:p w14:paraId="325FAE01" w14:textId="678E7782" w:rsidR="00DC07C3" w:rsidRPr="0038107A" w:rsidRDefault="00DC07C3" w:rsidP="000B62BF">
      <w:pPr>
        <w:pStyle w:val="Nagwek1"/>
        <w:numPr>
          <w:ilvl w:val="0"/>
          <w:numId w:val="10"/>
        </w:numPr>
        <w:spacing w:before="0" w:after="0"/>
        <w:ind w:left="567" w:hanging="567"/>
        <w:jc w:val="both"/>
        <w:textAlignment w:val="auto"/>
        <w:rPr>
          <w:rFonts w:ascii="Times New Roman" w:hAnsi="Times New Roman" w:cs="Times New Roman"/>
          <w:b w:val="0"/>
          <w:sz w:val="22"/>
          <w:szCs w:val="22"/>
          <w:lang w:val="pl-PL"/>
        </w:rPr>
      </w:pPr>
      <w:r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Zamawiający zapłaci Wykonawcy karę umowną za odstąpienie od niniejszej umowy z </w:t>
      </w:r>
      <w:r w:rsidR="00CF6E5A"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>winy</w:t>
      </w:r>
      <w:r w:rsidRPr="00FA3DC4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Zamawiającego w wysokości 10% łącznego wynagrodzenia </w:t>
      </w:r>
      <w:r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brutto Wykonawcy, z zastrzeżeniem </w:t>
      </w:r>
      <w:r w:rsidR="008263AB" w:rsidRPr="0038107A">
        <w:rPr>
          <w:rFonts w:ascii="Times New Roman" w:hAnsi="Times New Roman" w:cs="Times New Roman"/>
          <w:b w:val="0"/>
          <w:bCs w:val="0"/>
          <w:sz w:val="22"/>
          <w:szCs w:val="22"/>
          <w:lang w:val="pl-PL"/>
        </w:rPr>
        <w:t>§</w:t>
      </w:r>
      <w:r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</w:t>
      </w:r>
      <w:r w:rsidR="00D50BDF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>13</w:t>
      </w:r>
      <w:r w:rsidR="00671BE0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ust. 1 </w:t>
      </w:r>
      <w:r w:rsidR="008263AB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oraz ust 2 </w:t>
      </w:r>
      <w:r w:rsidR="00671BE0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>lit. a)</w:t>
      </w:r>
      <w:r w:rsidR="008263AB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>,</w:t>
      </w:r>
      <w:r w:rsidR="00671BE0"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 xml:space="preserve"> </w:t>
      </w:r>
      <w:r w:rsidRPr="0038107A">
        <w:rPr>
          <w:rFonts w:ascii="Times New Roman" w:hAnsi="Times New Roman" w:cs="Times New Roman"/>
          <w:b w:val="0"/>
          <w:sz w:val="22"/>
          <w:szCs w:val="22"/>
          <w:lang w:val="pl-PL"/>
        </w:rPr>
        <w:t>umowy – w tym przypadku Zamawiający nie płaci kary umownej.</w:t>
      </w:r>
    </w:p>
    <w:p w14:paraId="1BA32B1E" w14:textId="5E97A5FC" w:rsidR="00DC07C3" w:rsidRPr="0038107A" w:rsidRDefault="00DC07C3" w:rsidP="000B62BF">
      <w:pPr>
        <w:numPr>
          <w:ilvl w:val="0"/>
          <w:numId w:val="10"/>
        </w:numPr>
        <w:tabs>
          <w:tab w:val="clear" w:pos="0"/>
          <w:tab w:val="left" w:pos="567"/>
          <w:tab w:val="left" w:pos="720"/>
          <w:tab w:val="left" w:pos="5114"/>
          <w:tab w:val="left" w:pos="6816"/>
        </w:tabs>
        <w:suppressAutoHyphens w:val="0"/>
        <w:ind w:left="567" w:hanging="567"/>
        <w:jc w:val="both"/>
      </w:pPr>
      <w:r w:rsidRPr="0038107A">
        <w:t xml:space="preserve">W przypadku </w:t>
      </w:r>
      <w:r w:rsidR="00311054" w:rsidRPr="0038107A">
        <w:t>zwłoki</w:t>
      </w:r>
      <w:r w:rsidRPr="0038107A">
        <w:t xml:space="preserve"> w wykonaniu przedmiotu umowy w </w:t>
      </w:r>
      <w:r w:rsidR="00A85FD7" w:rsidRPr="0038107A">
        <w:t>terminie</w:t>
      </w:r>
      <w:r w:rsidRPr="0038107A">
        <w:t>, o który</w:t>
      </w:r>
      <w:r w:rsidR="00A85FD7" w:rsidRPr="0038107A">
        <w:t>m</w:t>
      </w:r>
      <w:r w:rsidRPr="0038107A">
        <w:t xml:space="preserve"> mowa w </w:t>
      </w:r>
      <w:r w:rsidR="00C42E22" w:rsidRPr="0038107A">
        <w:t>paragrafie 3</w:t>
      </w:r>
      <w:r w:rsidRPr="0038107A">
        <w:t xml:space="preserve"> </w:t>
      </w:r>
      <w:r w:rsidR="00A85FD7" w:rsidRPr="0038107A">
        <w:t xml:space="preserve">pkt. 3 </w:t>
      </w:r>
      <w:r w:rsidRPr="0038107A">
        <w:t>niniejszej umowy</w:t>
      </w:r>
      <w:r w:rsidR="00867201" w:rsidRPr="0038107A">
        <w:t>,</w:t>
      </w:r>
      <w:r w:rsidRPr="0038107A">
        <w:t xml:space="preserve"> Wykonawca zapłaci Zamawiającemu karę umowną w wysokości 0,2 % łącznego wynagrodzenia brutto Wykonawcy za każdy dzień </w:t>
      </w:r>
      <w:r w:rsidR="00311054" w:rsidRPr="0038107A">
        <w:t>zwłoki</w:t>
      </w:r>
      <w:r w:rsidRPr="0038107A">
        <w:t xml:space="preserve"> w wykonaniu przedmiotu niniejszej umowy.</w:t>
      </w:r>
    </w:p>
    <w:p w14:paraId="5DB9CDB4" w14:textId="3969A8F7" w:rsidR="00867201" w:rsidRPr="0038107A" w:rsidRDefault="00DC07C3" w:rsidP="000B62BF">
      <w:pPr>
        <w:numPr>
          <w:ilvl w:val="0"/>
          <w:numId w:val="10"/>
        </w:numPr>
        <w:tabs>
          <w:tab w:val="left" w:pos="-30"/>
          <w:tab w:val="left" w:pos="567"/>
        </w:tabs>
        <w:suppressAutoHyphens w:val="0"/>
        <w:ind w:left="567" w:hanging="567"/>
        <w:jc w:val="both"/>
      </w:pPr>
      <w:r w:rsidRPr="0038107A">
        <w:t xml:space="preserve">W przypadku </w:t>
      </w:r>
      <w:r w:rsidR="003E3349" w:rsidRPr="0038107A">
        <w:t>zwłoki</w:t>
      </w:r>
      <w:r w:rsidRPr="0038107A">
        <w:t xml:space="preserve"> w usunięciu wad stwierdzonych przy odbiorze lub w okresie gwarancji bądź rękojmi za wady, Wykonawca zapłaci Zamawiają</w:t>
      </w:r>
      <w:r w:rsidR="003155CB" w:rsidRPr="0038107A">
        <w:t>cemu karę</w:t>
      </w:r>
      <w:r w:rsidR="00623808" w:rsidRPr="0038107A">
        <w:t xml:space="preserve"> umowną w wysokości 0,1</w:t>
      </w:r>
      <w:r w:rsidRPr="0038107A">
        <w:t xml:space="preserve"> % łącznego wynagrodzenia brutto Wykonawcy za każdy dzień </w:t>
      </w:r>
      <w:r w:rsidR="00A062AB" w:rsidRPr="0038107A">
        <w:t>zwłoki</w:t>
      </w:r>
      <w:r w:rsidRPr="0038107A">
        <w:t xml:space="preserve"> w usunięciu wad liczonej od upływu dnia wyznaczonego na ich usunięcie</w:t>
      </w:r>
      <w:r w:rsidR="00A85FD7" w:rsidRPr="0038107A">
        <w:t xml:space="preserve"> do dnia ich usunięcia potwierdzonego przez Zamawiającego.</w:t>
      </w:r>
    </w:p>
    <w:p w14:paraId="3C1547E2" w14:textId="77777777" w:rsidR="00867201" w:rsidRPr="00FA3DC4" w:rsidRDefault="00867201" w:rsidP="000B62BF">
      <w:pPr>
        <w:numPr>
          <w:ilvl w:val="0"/>
          <w:numId w:val="10"/>
        </w:numPr>
        <w:tabs>
          <w:tab w:val="left" w:pos="-30"/>
          <w:tab w:val="left" w:pos="567"/>
        </w:tabs>
        <w:suppressAutoHyphens w:val="0"/>
        <w:ind w:left="567" w:hanging="567"/>
        <w:jc w:val="both"/>
      </w:pPr>
      <w:r w:rsidRPr="0038107A">
        <w:t>Wykonawca zapłaci Zamawiającemu kary umowne również w przypadku</w:t>
      </w:r>
      <w:r w:rsidRPr="00FA3DC4">
        <w:t>:</w:t>
      </w:r>
    </w:p>
    <w:p w14:paraId="17738C9C" w14:textId="77777777" w:rsidR="00867201" w:rsidRPr="00FA3DC4" w:rsidRDefault="00867201" w:rsidP="000B62BF">
      <w:pPr>
        <w:pStyle w:val="Tekstpodstawowywcity"/>
        <w:numPr>
          <w:ilvl w:val="0"/>
          <w:numId w:val="11"/>
        </w:numPr>
        <w:tabs>
          <w:tab w:val="left" w:pos="284"/>
        </w:tabs>
        <w:suppressAutoHyphens w:val="0"/>
        <w:spacing w:after="0"/>
        <w:ind w:left="851" w:hanging="284"/>
        <w:jc w:val="both"/>
      </w:pPr>
      <w:r w:rsidRPr="00FA3DC4">
        <w:t>braku zapłaty wynagrodzenia nal</w:t>
      </w:r>
      <w:r w:rsidR="0095000A" w:rsidRPr="00FA3DC4">
        <w:t>eżnego podwykonawcy lub dalszemu</w:t>
      </w:r>
      <w:r w:rsidR="00364423" w:rsidRPr="00FA3DC4">
        <w:t xml:space="preserve"> podwykonawcy</w:t>
      </w:r>
      <w:r w:rsidR="00F3753D" w:rsidRPr="00FA3DC4">
        <w:t xml:space="preserve">, co spowoduje konieczność bezpośredniej zapłaty przez Zamawiającego, </w:t>
      </w:r>
      <w:r w:rsidR="00364423" w:rsidRPr="00FA3DC4">
        <w:t>w wysokości</w:t>
      </w:r>
      <w:r w:rsidRPr="00FA3DC4">
        <w:t xml:space="preserve"> </w:t>
      </w:r>
      <w:r w:rsidR="006836A6" w:rsidRPr="00FA3DC4">
        <w:t>1</w:t>
      </w:r>
      <w:r w:rsidR="0095000A" w:rsidRPr="00FA3DC4">
        <w:t xml:space="preserve"> % </w:t>
      </w:r>
      <w:r w:rsidR="00DA6973" w:rsidRPr="00FA3DC4">
        <w:t>łącznego wynagrodzenia brutto Wykonawcy</w:t>
      </w:r>
      <w:r w:rsidR="0095000A" w:rsidRPr="00FA3DC4">
        <w:t xml:space="preserve"> </w:t>
      </w:r>
      <w:r w:rsidRPr="00FA3DC4">
        <w:t xml:space="preserve">za każdy </w:t>
      </w:r>
      <w:r w:rsidR="004561CA" w:rsidRPr="00FA3DC4">
        <w:t>taki przypadek</w:t>
      </w:r>
      <w:r w:rsidRPr="00FA3DC4">
        <w:t>,</w:t>
      </w:r>
    </w:p>
    <w:p w14:paraId="46E5F88A" w14:textId="77777777" w:rsidR="00160677" w:rsidRPr="00FA3DC4" w:rsidRDefault="00160677" w:rsidP="000B62BF">
      <w:pPr>
        <w:pStyle w:val="Tekstpodstawowywcity"/>
        <w:numPr>
          <w:ilvl w:val="0"/>
          <w:numId w:val="11"/>
        </w:numPr>
        <w:tabs>
          <w:tab w:val="left" w:pos="284"/>
        </w:tabs>
        <w:suppressAutoHyphens w:val="0"/>
        <w:spacing w:after="0"/>
        <w:ind w:left="851" w:hanging="284"/>
        <w:jc w:val="both"/>
      </w:pPr>
      <w:r w:rsidRPr="00FA3DC4">
        <w:t>nieterminowej zapłaty wynagrodzenia należnego podwykonawcy lub dalszemu podwykonawcy w wysokości 0,</w:t>
      </w:r>
      <w:r w:rsidR="00085095" w:rsidRPr="00FA3DC4">
        <w:t>0</w:t>
      </w:r>
      <w:r w:rsidRPr="00FA3DC4">
        <w:t xml:space="preserve">5 % </w:t>
      </w:r>
      <w:r w:rsidR="00085095" w:rsidRPr="00FA3DC4">
        <w:t>łącznego wynagrodzenia brutto Wykonawcy</w:t>
      </w:r>
      <w:r w:rsidRPr="00FA3DC4">
        <w:t xml:space="preserve"> za każdy dzień </w:t>
      </w:r>
      <w:r w:rsidR="0064005C" w:rsidRPr="00FA3DC4">
        <w:t>zwłoki</w:t>
      </w:r>
      <w:r w:rsidRPr="00FA3DC4">
        <w:t>, za każdy taki przypadek,</w:t>
      </w:r>
    </w:p>
    <w:p w14:paraId="7F7CA4FD" w14:textId="77777777" w:rsidR="00867201" w:rsidRPr="00FA3DC4" w:rsidRDefault="00867201" w:rsidP="000B62BF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nieprzedłożenia do zaakceptowania projektu umowy o podwykonawstwo, której przedmiotem są roboty budowlane, lub projektu jej zmiany</w:t>
      </w:r>
      <w:r w:rsidR="00407B63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</w:t>
      </w:r>
      <w:r w:rsidR="006836A6" w:rsidRPr="00FA3DC4">
        <w:rPr>
          <w:rFonts w:ascii="Times New Roman" w:hAnsi="Times New Roman"/>
        </w:rPr>
        <w:t>w wysokości 0,5</w:t>
      </w:r>
      <w:r w:rsidR="00407B63" w:rsidRPr="00FA3DC4">
        <w:rPr>
          <w:rFonts w:ascii="Times New Roman" w:hAnsi="Times New Roman"/>
        </w:rPr>
        <w:t xml:space="preserve"> % </w:t>
      </w:r>
      <w:r w:rsidR="00C757D3" w:rsidRPr="00FA3DC4">
        <w:rPr>
          <w:rFonts w:ascii="Times New Roman" w:hAnsi="Times New Roman"/>
        </w:rPr>
        <w:t xml:space="preserve">łącznego wynagrodzenia brutto Wykonawcy </w:t>
      </w:r>
      <w:r w:rsidRPr="00FA3DC4">
        <w:rPr>
          <w:rFonts w:ascii="Times New Roman" w:hAnsi="Times New Roman"/>
        </w:rPr>
        <w:t xml:space="preserve">za każdy </w:t>
      </w:r>
      <w:r w:rsidR="00C424D3" w:rsidRPr="00FA3DC4">
        <w:rPr>
          <w:rFonts w:ascii="Times New Roman" w:hAnsi="Times New Roman"/>
        </w:rPr>
        <w:t>taki przypadek</w:t>
      </w:r>
      <w:r w:rsidRPr="00FA3DC4">
        <w:rPr>
          <w:rFonts w:ascii="Times New Roman" w:hAnsi="Times New Roman"/>
        </w:rPr>
        <w:t>,</w:t>
      </w:r>
    </w:p>
    <w:p w14:paraId="6BD27C76" w14:textId="77777777" w:rsidR="00867201" w:rsidRPr="00FA3DC4" w:rsidRDefault="00867201" w:rsidP="000B62BF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nieprzedłożenia poświadczonej za zgodność z oryginałem kopii umowy o podwykonawstwo lub jej zmiany</w:t>
      </w:r>
      <w:r w:rsidR="00EB72AA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</w:t>
      </w:r>
      <w:r w:rsidR="006836A6" w:rsidRPr="00FA3DC4">
        <w:rPr>
          <w:rFonts w:ascii="Times New Roman" w:hAnsi="Times New Roman"/>
        </w:rPr>
        <w:t>w wysokości 0,5</w:t>
      </w:r>
      <w:r w:rsidR="00EB72AA" w:rsidRPr="00FA3DC4">
        <w:rPr>
          <w:rFonts w:ascii="Times New Roman" w:hAnsi="Times New Roman"/>
        </w:rPr>
        <w:t xml:space="preserve"> % </w:t>
      </w:r>
      <w:r w:rsidR="00C757D3" w:rsidRPr="00FA3DC4">
        <w:rPr>
          <w:rFonts w:ascii="Times New Roman" w:hAnsi="Times New Roman"/>
        </w:rPr>
        <w:t>łącznego wynagrodzenia brutto Wykonawcy</w:t>
      </w:r>
      <w:r w:rsidR="00EB72AA" w:rsidRPr="00FA3DC4">
        <w:rPr>
          <w:rFonts w:ascii="Times New Roman" w:hAnsi="Times New Roman"/>
        </w:rPr>
        <w:t xml:space="preserve"> </w:t>
      </w:r>
      <w:r w:rsidRPr="00FA3DC4">
        <w:rPr>
          <w:rFonts w:ascii="Times New Roman" w:hAnsi="Times New Roman"/>
        </w:rPr>
        <w:t xml:space="preserve">za </w:t>
      </w:r>
      <w:r w:rsidR="000119EE" w:rsidRPr="00FA3DC4">
        <w:rPr>
          <w:rFonts w:ascii="Times New Roman" w:hAnsi="Times New Roman"/>
        </w:rPr>
        <w:t>każdy taki przypadek</w:t>
      </w:r>
      <w:r w:rsidRPr="00FA3DC4">
        <w:rPr>
          <w:rFonts w:ascii="Times New Roman" w:hAnsi="Times New Roman"/>
        </w:rPr>
        <w:t>.</w:t>
      </w:r>
    </w:p>
    <w:p w14:paraId="04FDB322" w14:textId="77777777" w:rsidR="003A02B4" w:rsidRPr="00FA3DC4" w:rsidRDefault="00C17C77" w:rsidP="000B62BF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b</w:t>
      </w:r>
      <w:r w:rsidR="003A02B4" w:rsidRPr="00FA3DC4">
        <w:rPr>
          <w:rFonts w:ascii="Times New Roman" w:hAnsi="Times New Roman"/>
        </w:rPr>
        <w:t xml:space="preserve">raku zmiany umowy o podwykonawstwo w zakresie terminu zapłaty </w:t>
      </w:r>
      <w:r w:rsidRPr="00FA3DC4">
        <w:rPr>
          <w:rFonts w:ascii="Times New Roman" w:hAnsi="Times New Roman"/>
        </w:rPr>
        <w:t>w wysokości 0,</w:t>
      </w:r>
      <w:r w:rsidR="005B5941" w:rsidRPr="00FA3DC4">
        <w:rPr>
          <w:rFonts w:ascii="Times New Roman" w:hAnsi="Times New Roman"/>
        </w:rPr>
        <w:t>0</w:t>
      </w:r>
      <w:r w:rsidRPr="00FA3DC4">
        <w:rPr>
          <w:rFonts w:ascii="Times New Roman" w:hAnsi="Times New Roman"/>
        </w:rPr>
        <w:t>2 % łącznego wynagrodzenia brutto Wykonawcy za każdy taki przypadek</w:t>
      </w:r>
    </w:p>
    <w:p w14:paraId="13CDC0FF" w14:textId="77777777" w:rsidR="000207DA" w:rsidRPr="00FA3DC4" w:rsidRDefault="000207DA" w:rsidP="000B62BF">
      <w:pPr>
        <w:pStyle w:val="Akapitzlist"/>
        <w:numPr>
          <w:ilvl w:val="0"/>
          <w:numId w:val="11"/>
        </w:numPr>
        <w:tabs>
          <w:tab w:val="left" w:pos="284"/>
        </w:tabs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lastRenderedPageBreak/>
        <w:t xml:space="preserve">nie przedłożenia dokumentów potwierdzających zatrudnienie na umowę o pracę </w:t>
      </w:r>
      <w:r w:rsidR="006806A7" w:rsidRPr="00FA3DC4">
        <w:rPr>
          <w:rFonts w:ascii="Times New Roman" w:hAnsi="Times New Roman"/>
        </w:rPr>
        <w:t>osób</w:t>
      </w:r>
      <w:r w:rsidR="00046F4D" w:rsidRPr="00FA3DC4">
        <w:rPr>
          <w:rFonts w:ascii="Times New Roman" w:hAnsi="Times New Roman"/>
        </w:rPr>
        <w:t>,</w:t>
      </w:r>
      <w:r w:rsidR="006806A7" w:rsidRPr="00FA3DC4">
        <w:rPr>
          <w:rFonts w:ascii="Times New Roman" w:hAnsi="Times New Roman"/>
        </w:rPr>
        <w:t xml:space="preserve"> o których mowa w § 4 ust</w:t>
      </w:r>
      <w:r w:rsidR="0089392C" w:rsidRPr="00FA3DC4">
        <w:rPr>
          <w:rFonts w:ascii="Times New Roman" w:hAnsi="Times New Roman"/>
        </w:rPr>
        <w:t>.</w:t>
      </w:r>
      <w:r w:rsidR="006806A7" w:rsidRPr="00FA3DC4">
        <w:rPr>
          <w:rFonts w:ascii="Times New Roman" w:hAnsi="Times New Roman"/>
        </w:rPr>
        <w:t xml:space="preserve"> 1</w:t>
      </w:r>
      <w:r w:rsidR="00A948F9" w:rsidRPr="00FA3DC4">
        <w:rPr>
          <w:rFonts w:ascii="Times New Roman" w:hAnsi="Times New Roman"/>
        </w:rPr>
        <w:t>5</w:t>
      </w:r>
      <w:r w:rsidRPr="00FA3DC4">
        <w:rPr>
          <w:rFonts w:ascii="Times New Roman" w:hAnsi="Times New Roman"/>
        </w:rPr>
        <w:t xml:space="preserve"> w wysokości </w:t>
      </w:r>
      <w:r w:rsidR="006806A7" w:rsidRPr="00FA3DC4">
        <w:rPr>
          <w:rFonts w:ascii="Times New Roman" w:hAnsi="Times New Roman"/>
          <w:b/>
        </w:rPr>
        <w:t>10</w:t>
      </w:r>
      <w:r w:rsidRPr="00FA3DC4">
        <w:rPr>
          <w:rFonts w:ascii="Times New Roman" w:hAnsi="Times New Roman"/>
          <w:b/>
        </w:rPr>
        <w:t>00,00 zł</w:t>
      </w:r>
      <w:r w:rsidRPr="00FA3DC4">
        <w:rPr>
          <w:rFonts w:ascii="Times New Roman" w:hAnsi="Times New Roman"/>
        </w:rPr>
        <w:t xml:space="preserve"> za każdą osobę</w:t>
      </w:r>
      <w:r w:rsidR="00E04DE0" w:rsidRPr="00FA3DC4">
        <w:rPr>
          <w:rFonts w:ascii="Times New Roman" w:hAnsi="Times New Roman"/>
        </w:rPr>
        <w:t>.</w:t>
      </w:r>
    </w:p>
    <w:p w14:paraId="5771BF77" w14:textId="77777777" w:rsidR="00623808" w:rsidRPr="00FA3DC4" w:rsidRDefault="00623808" w:rsidP="000B62BF">
      <w:pPr>
        <w:pStyle w:val="Akapitzlist"/>
        <w:numPr>
          <w:ilvl w:val="0"/>
          <w:numId w:val="10"/>
        </w:numPr>
        <w:tabs>
          <w:tab w:val="left" w:pos="567"/>
          <w:tab w:val="left" w:pos="7221"/>
        </w:tabs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Strony zgodnie postanawiają iż maksymalna wysokość kar umownych, których mogą dochodzić od siebie wynosi 30% brutto łącznego wynagrodzenia brutto Wykonawcy.</w:t>
      </w:r>
    </w:p>
    <w:p w14:paraId="41CB2759" w14:textId="77777777" w:rsidR="00DC07C3" w:rsidRPr="00FA3DC4" w:rsidRDefault="00DC07C3" w:rsidP="000B62BF">
      <w:pPr>
        <w:pStyle w:val="Akapitzlist"/>
        <w:numPr>
          <w:ilvl w:val="0"/>
          <w:numId w:val="10"/>
        </w:numPr>
        <w:tabs>
          <w:tab w:val="left" w:pos="567"/>
          <w:tab w:val="left" w:pos="7221"/>
        </w:tabs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 </w:t>
      </w:r>
      <w:r w:rsidR="000119EE" w:rsidRPr="00FA3DC4">
        <w:rPr>
          <w:rFonts w:ascii="Times New Roman" w:hAnsi="Times New Roman"/>
        </w:rPr>
        <w:t>sytuacji</w:t>
      </w:r>
      <w:r w:rsidRPr="00FA3DC4">
        <w:rPr>
          <w:rFonts w:ascii="Times New Roman" w:hAnsi="Times New Roman"/>
        </w:rPr>
        <w:t xml:space="preserve">, gdy szkoda przekraczać będzie wartość zastrzeżonej kary umownej, Zamawiający ma prawo dochodzenia odszkodowania na zasadach ogólnych, niezależnie od kar umownych. </w:t>
      </w:r>
    </w:p>
    <w:p w14:paraId="29B1697C" w14:textId="77777777" w:rsidR="00DC07C3" w:rsidRPr="00FA3DC4" w:rsidRDefault="00DC07C3" w:rsidP="000B62BF">
      <w:pPr>
        <w:numPr>
          <w:ilvl w:val="0"/>
          <w:numId w:val="10"/>
        </w:numPr>
        <w:tabs>
          <w:tab w:val="left" w:pos="75"/>
          <w:tab w:val="left" w:pos="567"/>
          <w:tab w:val="left" w:pos="6816"/>
        </w:tabs>
        <w:suppressAutoHyphens w:val="0"/>
        <w:ind w:left="567" w:hanging="567"/>
        <w:jc w:val="both"/>
      </w:pPr>
      <w:r w:rsidRPr="00FA3DC4">
        <w:t>Naliczenie przez Zamawiającego kary umownej następuje 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wierzytelności przysługujących Wykonawcy w stosunku do Zamawiającego.</w:t>
      </w:r>
    </w:p>
    <w:p w14:paraId="5446C24B" w14:textId="2D28ABAB" w:rsidR="00A85FD7" w:rsidRPr="00007A57" w:rsidRDefault="00DC07C3" w:rsidP="00007A57">
      <w:pPr>
        <w:numPr>
          <w:ilvl w:val="0"/>
          <w:numId w:val="10"/>
        </w:numPr>
        <w:tabs>
          <w:tab w:val="left" w:pos="75"/>
          <w:tab w:val="left" w:pos="567"/>
          <w:tab w:val="left" w:pos="6816"/>
        </w:tabs>
        <w:suppressAutoHyphens w:val="0"/>
        <w:ind w:left="567" w:hanging="567"/>
        <w:jc w:val="both"/>
      </w:pPr>
      <w:r w:rsidRPr="00FA3DC4">
        <w:t>Naliczenie przez Zamawiającego bądź zapłata przez Wykonawcę kary umownej nie zwalnia Wykonawcy ze zobowiązań wynikających z niniejszej umowy.</w:t>
      </w:r>
    </w:p>
    <w:p w14:paraId="2AC19F8A" w14:textId="7AC78BAF" w:rsidR="00DC07C3" w:rsidRPr="00FA3DC4" w:rsidRDefault="00985075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10</w:t>
      </w:r>
    </w:p>
    <w:p w14:paraId="61123A30" w14:textId="77777777" w:rsidR="00DC07C3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RĘKOJMIA I GWARANCJA</w:t>
      </w:r>
    </w:p>
    <w:p w14:paraId="134F211A" w14:textId="77777777" w:rsidR="00DC07C3" w:rsidRPr="00FA3DC4" w:rsidRDefault="00DC07C3" w:rsidP="00F22709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Wykonawca udziela Zamawiającemu gwarancji z tytułu wad </w:t>
      </w:r>
      <w:r w:rsidR="00B96BB6" w:rsidRPr="00FA3DC4">
        <w:rPr>
          <w:rFonts w:ascii="Times New Roman" w:hAnsi="Times New Roman"/>
        </w:rPr>
        <w:t>w ramach</w:t>
      </w:r>
      <w:r w:rsidRPr="00FA3DC4">
        <w:rPr>
          <w:rFonts w:ascii="Times New Roman" w:hAnsi="Times New Roman"/>
        </w:rPr>
        <w:t xml:space="preserve"> przedmiotu niniejszej umowy.</w:t>
      </w:r>
    </w:p>
    <w:p w14:paraId="5DB597DE" w14:textId="572CB26E" w:rsidR="00DC07C3" w:rsidRPr="00FA3DC4" w:rsidRDefault="00DC07C3" w:rsidP="00F22709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Okres gwarancj</w:t>
      </w:r>
      <w:r w:rsidR="00245BF4" w:rsidRPr="00FA3DC4">
        <w:rPr>
          <w:rFonts w:ascii="Times New Roman" w:hAnsi="Times New Roman"/>
        </w:rPr>
        <w:t xml:space="preserve">i </w:t>
      </w:r>
      <w:r w:rsidR="00D46049" w:rsidRPr="00FA3DC4">
        <w:rPr>
          <w:rFonts w:ascii="Times New Roman" w:hAnsi="Times New Roman"/>
        </w:rPr>
        <w:t xml:space="preserve">na wszelkie prace i roboty budowlane objęte przedmiotem umowy wynosi </w:t>
      </w:r>
      <w:r w:rsidR="003F0A5F" w:rsidRPr="00FA3DC4">
        <w:rPr>
          <w:rFonts w:ascii="Times New Roman" w:hAnsi="Times New Roman"/>
        </w:rPr>
        <w:t xml:space="preserve"> </w:t>
      </w:r>
      <w:r w:rsidR="00F02A3A">
        <w:rPr>
          <w:rFonts w:ascii="Times New Roman" w:hAnsi="Times New Roman"/>
          <w:b/>
        </w:rPr>
        <w:t>60</w:t>
      </w:r>
      <w:r w:rsidR="009152A1" w:rsidRPr="00FA3DC4">
        <w:rPr>
          <w:rFonts w:ascii="Times New Roman" w:hAnsi="Times New Roman"/>
          <w:b/>
        </w:rPr>
        <w:t xml:space="preserve"> </w:t>
      </w:r>
      <w:r w:rsidR="00D46049" w:rsidRPr="00FA3DC4">
        <w:rPr>
          <w:rFonts w:ascii="Times New Roman" w:hAnsi="Times New Roman"/>
          <w:b/>
        </w:rPr>
        <w:t>miesięcy</w:t>
      </w:r>
      <w:r w:rsidR="00D46049" w:rsidRPr="00FA3DC4">
        <w:rPr>
          <w:rFonts w:ascii="Times New Roman" w:hAnsi="Times New Roman"/>
        </w:rPr>
        <w:t xml:space="preserve"> </w:t>
      </w:r>
      <w:r w:rsidR="00F23DE2" w:rsidRPr="00FA3DC4">
        <w:rPr>
          <w:rFonts w:ascii="Times New Roman" w:hAnsi="Times New Roman"/>
        </w:rPr>
        <w:t>i jest liczony od dnia dokonania przez strony odbioru końcowego robót.</w:t>
      </w:r>
      <w:r w:rsidR="00C36F3D" w:rsidRPr="00FA3DC4">
        <w:rPr>
          <w:rFonts w:ascii="Times New Roman" w:hAnsi="Times New Roman"/>
        </w:rPr>
        <w:t xml:space="preserve"> </w:t>
      </w:r>
    </w:p>
    <w:p w14:paraId="1A900D0C" w14:textId="066B258C" w:rsidR="007D23E4" w:rsidRPr="00FA3DC4" w:rsidRDefault="00DC07C3" w:rsidP="00F22709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 ramach gwarancji Wykonawca będzie odpowiedzialny za usunięcie wszelkich wad</w:t>
      </w:r>
      <w:r w:rsidR="00C648A5" w:rsidRPr="00FA3DC4">
        <w:rPr>
          <w:rFonts w:ascii="Times New Roman" w:hAnsi="Times New Roman"/>
        </w:rPr>
        <w:t xml:space="preserve"> </w:t>
      </w:r>
      <w:r w:rsidRPr="00FA3DC4">
        <w:rPr>
          <w:rFonts w:ascii="Times New Roman" w:hAnsi="Times New Roman"/>
        </w:rPr>
        <w:t xml:space="preserve">w przedmiocie umowy, które ujawnią się w okresie gwarancji i które wynikną z nieprawidłowego wykonania jakiejkolwiek części przedmiotu umowy lub z jakiegokolwiek działania lub </w:t>
      </w:r>
      <w:r w:rsidR="00E86077" w:rsidRPr="00FA3DC4">
        <w:rPr>
          <w:rFonts w:ascii="Times New Roman" w:hAnsi="Times New Roman"/>
        </w:rPr>
        <w:t xml:space="preserve">zaniechania </w:t>
      </w:r>
      <w:r w:rsidRPr="00FA3DC4">
        <w:rPr>
          <w:rFonts w:ascii="Times New Roman" w:hAnsi="Times New Roman"/>
        </w:rPr>
        <w:t>Wykonawcy.</w:t>
      </w:r>
    </w:p>
    <w:p w14:paraId="23514054" w14:textId="610818C9" w:rsidR="00597E28" w:rsidRPr="00FA3DC4" w:rsidRDefault="00597E28" w:rsidP="000B62BF">
      <w:pPr>
        <w:pStyle w:val="Akapitzlist"/>
        <w:numPr>
          <w:ilvl w:val="3"/>
          <w:numId w:val="28"/>
        </w:numPr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Strony ustaliły następujący tryb postępowania przy usuwaniu </w:t>
      </w:r>
      <w:r w:rsidR="00F02A3A">
        <w:rPr>
          <w:rFonts w:ascii="Times New Roman" w:hAnsi="Times New Roman"/>
        </w:rPr>
        <w:t>usterek</w:t>
      </w:r>
      <w:r w:rsidRPr="00FA3DC4">
        <w:rPr>
          <w:rFonts w:ascii="Times New Roman" w:hAnsi="Times New Roman"/>
        </w:rPr>
        <w:t xml:space="preserve"> oraz  napraw przekraczających zakres konserwacji:</w:t>
      </w:r>
    </w:p>
    <w:p w14:paraId="7F1DAE7A" w14:textId="36696033" w:rsidR="00597E28" w:rsidRPr="00FA3DC4" w:rsidRDefault="00597E28" w:rsidP="000B62BF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Zamawiający powiadomi Wykonawcę o wystąpieniu </w:t>
      </w:r>
      <w:r w:rsidR="00F02A3A">
        <w:rPr>
          <w:rFonts w:ascii="Times New Roman" w:hAnsi="Times New Roman"/>
        </w:rPr>
        <w:t>usterki,</w:t>
      </w:r>
      <w:r w:rsidRPr="00FA3DC4">
        <w:rPr>
          <w:rFonts w:ascii="Times New Roman" w:hAnsi="Times New Roman"/>
        </w:rPr>
        <w:t xml:space="preserve"> </w:t>
      </w:r>
      <w:r w:rsidR="00F02A3A">
        <w:rPr>
          <w:rFonts w:ascii="Times New Roman" w:hAnsi="Times New Roman"/>
        </w:rPr>
        <w:t>z</w:t>
      </w:r>
      <w:r w:rsidRPr="00FA3DC4">
        <w:rPr>
          <w:rFonts w:ascii="Times New Roman" w:hAnsi="Times New Roman"/>
        </w:rPr>
        <w:t xml:space="preserve">głoszenia będą dokonywane telefonicznie pod nr tel. </w:t>
      </w:r>
      <w:r w:rsidR="00DA74C9" w:rsidRPr="00FA3DC4">
        <w:rPr>
          <w:rFonts w:ascii="Times New Roman" w:hAnsi="Times New Roman"/>
        </w:rPr>
        <w:t xml:space="preserve">……………….. </w:t>
      </w:r>
      <w:r w:rsidRPr="00FA3DC4">
        <w:rPr>
          <w:rFonts w:ascii="Times New Roman" w:hAnsi="Times New Roman"/>
        </w:rPr>
        <w:t>lub pocztą elektroniczną na adres ………………… ,</w:t>
      </w:r>
    </w:p>
    <w:p w14:paraId="30BB87F7" w14:textId="1F675EA3" w:rsidR="00597E28" w:rsidRPr="00FA3DC4" w:rsidRDefault="00597E28" w:rsidP="000B62BF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napraw</w:t>
      </w:r>
      <w:r w:rsidR="00F02A3A">
        <w:rPr>
          <w:rFonts w:ascii="Times New Roman" w:hAnsi="Times New Roman"/>
        </w:rPr>
        <w:t>y</w:t>
      </w:r>
      <w:r w:rsidRPr="00FA3DC4">
        <w:rPr>
          <w:rFonts w:ascii="Times New Roman" w:hAnsi="Times New Roman"/>
        </w:rPr>
        <w:t xml:space="preserve"> przekraczające zakres konserwacji usuwane będą </w:t>
      </w:r>
      <w:r w:rsidRPr="00FA3DC4">
        <w:rPr>
          <w:rFonts w:ascii="Times New Roman" w:hAnsi="Times New Roman"/>
          <w:b/>
        </w:rPr>
        <w:t>w terminie 5 dni roboczych</w:t>
      </w:r>
      <w:r w:rsidR="00667F07" w:rsidRPr="00FA3DC4">
        <w:rPr>
          <w:rFonts w:ascii="Times New Roman" w:hAnsi="Times New Roman"/>
        </w:rPr>
        <w:t xml:space="preserve"> od powiadomienia</w:t>
      </w:r>
      <w:r w:rsidRPr="00FA3DC4">
        <w:rPr>
          <w:rFonts w:ascii="Times New Roman" w:hAnsi="Times New Roman"/>
        </w:rPr>
        <w:t>,</w:t>
      </w:r>
    </w:p>
    <w:p w14:paraId="46152E26" w14:textId="77777777" w:rsidR="00DC07C3" w:rsidRPr="00FA3DC4" w:rsidRDefault="00DC07C3" w:rsidP="000B62BF">
      <w:pPr>
        <w:pStyle w:val="Akapitzlist"/>
        <w:numPr>
          <w:ilvl w:val="3"/>
          <w:numId w:val="28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Zamawiający może dochodzić roszczeń z tytułu gwarancji także</w:t>
      </w:r>
      <w:r w:rsidR="001B3F03" w:rsidRPr="00FA3DC4">
        <w:rPr>
          <w:rFonts w:ascii="Times New Roman" w:hAnsi="Times New Roman"/>
        </w:rPr>
        <w:t xml:space="preserve"> po terminie określonym w ust. 2</w:t>
      </w:r>
      <w:r w:rsidRPr="00FA3DC4">
        <w:rPr>
          <w:rFonts w:ascii="Times New Roman" w:hAnsi="Times New Roman"/>
        </w:rPr>
        <w:t>, jeżeli zgłaszał wadę przedmiotu umowy przed upływem tego terminu.</w:t>
      </w:r>
    </w:p>
    <w:p w14:paraId="359835CE" w14:textId="77777777" w:rsidR="00DC07C3" w:rsidRPr="00FA3DC4" w:rsidRDefault="00667F07" w:rsidP="000B62BF">
      <w:pPr>
        <w:pStyle w:val="Akapitzlist"/>
        <w:numPr>
          <w:ilvl w:val="3"/>
          <w:numId w:val="28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Jeżeli Wykonawca nie usunie wad przedmiotu niniejszej umowy, ujawnionych w okresie gwarancji, w terminie wskazanym w umowie lub uzgodnionym z Zamawiającym (Zamawiający może wyrazić zgodę na wydłużenie terminu naprawy w przypadku zaistnienia czynników / okoliczności niezależnych od Wykonawcy, które wpływają na opóźnienie w realizacji usunięcia wad), to Zamawiający może zlecić usunięcie ich osobie trzeciej na koszt i ryzyko Wykonawcy bez upoważnienia sądu i bez utraty uprawnień z tytułu gwarancji i rękojmi udzielonych przez Wykonawcę oraz bez utraty prawa żądania naprawienia szkody przez Wykonawcę, jak również bez utraty prawa do skorzystania z Zabezpieczenia Należytego Wykonania Umowy. Zamawiający powiadomi o tym pisemnie Wykonawcę. Zamawiającemu przysługuje również prawo naliczenia stosownych kar umownych za okres od chwili upływu wyznaczonego Wykonawcy terminu usunięcia Wady do chwili usunięcia Wady przez osobę trzecią</w:t>
      </w:r>
      <w:r w:rsidR="00DC07C3" w:rsidRPr="00FA3DC4">
        <w:rPr>
          <w:rFonts w:ascii="Times New Roman" w:hAnsi="Times New Roman"/>
        </w:rPr>
        <w:t>.</w:t>
      </w:r>
    </w:p>
    <w:p w14:paraId="2B54FD0C" w14:textId="77777777" w:rsidR="00364C49" w:rsidRPr="00FA3DC4" w:rsidRDefault="00DC07C3" w:rsidP="000B62BF">
      <w:pPr>
        <w:pStyle w:val="Akapitzlist"/>
        <w:numPr>
          <w:ilvl w:val="3"/>
          <w:numId w:val="28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Wykonawca zobowiązuje się do udziału w przeglądach gwarancyjnych po </w:t>
      </w:r>
      <w:r w:rsidR="00245BF4" w:rsidRPr="00FA3DC4">
        <w:rPr>
          <w:rFonts w:ascii="Times New Roman" w:hAnsi="Times New Roman"/>
        </w:rPr>
        <w:t>upływie każdego roku</w:t>
      </w:r>
      <w:r w:rsidRPr="00FA3DC4">
        <w:rPr>
          <w:rFonts w:ascii="Times New Roman" w:hAnsi="Times New Roman"/>
        </w:rPr>
        <w:t xml:space="preserve"> eksploatacji obiektu - o terminach przeglądów gwarancyjnych Zamawiający poinformuje Wykonawcę na piśmie.</w:t>
      </w:r>
    </w:p>
    <w:p w14:paraId="2354EBCA" w14:textId="77777777" w:rsidR="00DC07C3" w:rsidRPr="00FA3DC4" w:rsidRDefault="00DC07C3" w:rsidP="000B62BF">
      <w:pPr>
        <w:pStyle w:val="Akapitzlist"/>
        <w:numPr>
          <w:ilvl w:val="3"/>
          <w:numId w:val="28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Niezależnie od uprawnień z tytułu gwarancji, Zamawiającemu przysługują uprawnienia z tytułu rękojmi za wady fizyczne i prawne w rozumieniu stosownych przepisów kodeksu cywilnego.</w:t>
      </w:r>
    </w:p>
    <w:p w14:paraId="0BE65D42" w14:textId="77777777" w:rsidR="00DC07C3" w:rsidRPr="00FA3DC4" w:rsidRDefault="00DC07C3" w:rsidP="000B62BF">
      <w:pPr>
        <w:pStyle w:val="Akapitzlist"/>
        <w:numPr>
          <w:ilvl w:val="3"/>
          <w:numId w:val="28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Wykonawca jest odpowiedzialny z tytułu rękojmi za usunięcie wad fizycznych przedmiotu umowy, istniejących w czasie dokonywania czynności odbioru oraz wad powstałych po odbiorze, lecz z przyczyn tkwiących w przedmiocie umowy w chwili odbioru. </w:t>
      </w:r>
    </w:p>
    <w:p w14:paraId="1F945B49" w14:textId="77777777" w:rsidR="007E4550" w:rsidRPr="00FA3DC4" w:rsidRDefault="007E4550" w:rsidP="000B62BF">
      <w:pPr>
        <w:pStyle w:val="Akapitzlist"/>
        <w:numPr>
          <w:ilvl w:val="3"/>
          <w:numId w:val="28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Rękojmia zostaje umownie rozszerzona w następujący sposób:</w:t>
      </w:r>
    </w:p>
    <w:p w14:paraId="197EBCBD" w14:textId="77777777" w:rsidR="007E4550" w:rsidRPr="00FA3DC4" w:rsidRDefault="007E4550" w:rsidP="000B62BF">
      <w:pPr>
        <w:pStyle w:val="Akapitzlist"/>
        <w:numPr>
          <w:ilvl w:val="2"/>
          <w:numId w:val="26"/>
        </w:numPr>
        <w:autoSpaceDE w:val="0"/>
        <w:autoSpaceDN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okres rękojmi jest równy okresowi gwarancji,</w:t>
      </w:r>
    </w:p>
    <w:p w14:paraId="10579D1C" w14:textId="6600C477" w:rsidR="00A85FD7" w:rsidRPr="00007A57" w:rsidRDefault="007E4550" w:rsidP="00007A57">
      <w:pPr>
        <w:pStyle w:val="Akapitzlist"/>
        <w:numPr>
          <w:ilvl w:val="2"/>
          <w:numId w:val="26"/>
        </w:numPr>
        <w:autoSpaceDE w:val="0"/>
        <w:autoSpaceDN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 przypadku wad wykrytych w ostatnim roku rękojmi uprawnienia i roszczenia Zamawiającego z tytułu rękojmi w stosunku do tych wad wygasają po upływie roku od daty usunięcia wady lub usterki.</w:t>
      </w:r>
    </w:p>
    <w:p w14:paraId="6B781FDF" w14:textId="68C60917" w:rsidR="00DC07C3" w:rsidRPr="00FA3DC4" w:rsidRDefault="00F873D8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11</w:t>
      </w:r>
    </w:p>
    <w:p w14:paraId="7A6BACF0" w14:textId="77777777" w:rsidR="00692B40" w:rsidRPr="00FA3DC4" w:rsidRDefault="00DC07C3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ZABEZPIECZ</w:t>
      </w:r>
      <w:r w:rsidR="00692B40" w:rsidRPr="00FA3DC4">
        <w:rPr>
          <w:b/>
          <w:bCs/>
        </w:rPr>
        <w:t>ENIE NALEŻYTEGO WYKONANIA UMOWY</w:t>
      </w:r>
    </w:p>
    <w:p w14:paraId="0FD66801" w14:textId="77777777" w:rsidR="00DC07C3" w:rsidRPr="00FA3DC4" w:rsidRDefault="00DC07C3" w:rsidP="000B62BF">
      <w:pPr>
        <w:numPr>
          <w:ilvl w:val="0"/>
          <w:numId w:val="21"/>
        </w:numPr>
        <w:ind w:left="567" w:hanging="567"/>
        <w:jc w:val="both"/>
      </w:pPr>
      <w:r w:rsidRPr="00FA3DC4">
        <w:t>Ustala się zabezpieczenie należytego wykonania umowy w wysokości</w:t>
      </w:r>
      <w:r w:rsidR="00517FD4" w:rsidRPr="00FA3DC4">
        <w:t xml:space="preserve"> 3</w:t>
      </w:r>
      <w:r w:rsidRPr="00FA3DC4">
        <w:t>% wynagrodzeni</w:t>
      </w:r>
      <w:r w:rsidR="00332703" w:rsidRPr="00FA3DC4">
        <w:t>a brutto Wykonawcy</w:t>
      </w:r>
      <w:r w:rsidR="00CF6E5A" w:rsidRPr="00FA3DC4">
        <w:t xml:space="preserve"> o którym mowa w </w:t>
      </w:r>
      <w:r w:rsidR="00CF6E5A" w:rsidRPr="00FA3DC4">
        <w:rPr>
          <w:b/>
          <w:bCs/>
        </w:rPr>
        <w:t>§</w:t>
      </w:r>
      <w:r w:rsidR="00551A04" w:rsidRPr="00FA3DC4">
        <w:rPr>
          <w:b/>
          <w:bCs/>
        </w:rPr>
        <w:t xml:space="preserve"> 2</w:t>
      </w:r>
      <w:r w:rsidR="00CF6E5A" w:rsidRPr="00FA3DC4">
        <w:rPr>
          <w:b/>
          <w:bCs/>
        </w:rPr>
        <w:t xml:space="preserve"> ust</w:t>
      </w:r>
      <w:r w:rsidR="00211862" w:rsidRPr="00FA3DC4">
        <w:rPr>
          <w:b/>
          <w:bCs/>
        </w:rPr>
        <w:t>.</w:t>
      </w:r>
      <w:r w:rsidR="00CF6E5A" w:rsidRPr="00FA3DC4">
        <w:rPr>
          <w:b/>
          <w:bCs/>
        </w:rPr>
        <w:t xml:space="preserve"> 1</w:t>
      </w:r>
      <w:r w:rsidR="00332703" w:rsidRPr="00FA3DC4">
        <w:t xml:space="preserve">, tj. kwoty </w:t>
      </w:r>
      <w:r w:rsidR="000B673C" w:rsidRPr="00FA3DC4">
        <w:t>……………</w:t>
      </w:r>
      <w:r w:rsidRPr="00FA3DC4">
        <w:t xml:space="preserve"> zł (słownie: </w:t>
      </w:r>
      <w:r w:rsidR="000B673C" w:rsidRPr="00FA3DC4">
        <w:t>………………………….</w:t>
      </w:r>
      <w:r w:rsidR="00E35F78" w:rsidRPr="00FA3DC4">
        <w:t xml:space="preserve"> </w:t>
      </w:r>
      <w:r w:rsidR="00B02CF9" w:rsidRPr="00FA3DC4">
        <w:lastRenderedPageBreak/>
        <w:t>zł</w:t>
      </w:r>
      <w:r w:rsidR="000B673C" w:rsidRPr="00FA3DC4">
        <w:t xml:space="preserve"> 00</w:t>
      </w:r>
      <w:r w:rsidR="00E35F78" w:rsidRPr="00FA3DC4">
        <w:t>/100</w:t>
      </w:r>
      <w:r w:rsidRPr="00FA3DC4">
        <w:t xml:space="preserve">), która zostanie wniesiona przez Wykonawcę   najpóźniej w dniu zawarcia niniejszej umowy w formie: </w:t>
      </w:r>
      <w:r w:rsidR="00B02CF9" w:rsidRPr="00FA3DC4">
        <w:t>…………………………….</w:t>
      </w:r>
      <w:r w:rsidR="00BB15E7" w:rsidRPr="00FA3DC4">
        <w:t>.</w:t>
      </w:r>
    </w:p>
    <w:p w14:paraId="2F60A8BC" w14:textId="43769A2C" w:rsidR="00DC07C3" w:rsidRPr="00FA3DC4" w:rsidRDefault="00DC07C3" w:rsidP="000B62BF">
      <w:pPr>
        <w:numPr>
          <w:ilvl w:val="0"/>
          <w:numId w:val="21"/>
        </w:numPr>
        <w:ind w:left="567" w:hanging="567"/>
        <w:jc w:val="both"/>
      </w:pPr>
      <w:r w:rsidRPr="00FA3DC4">
        <w:t xml:space="preserve">Strony ustalają, że 70% wniesionego zabezpieczenia należytego wykonania umowy stanowi gwarancję zgodnego z umową i należytego wykonania przedmiotu umowy (ta część zabezpieczenia zostanie </w:t>
      </w:r>
      <w:r w:rsidR="002F57D8" w:rsidRPr="00FA3DC4">
        <w:t>zwolniona</w:t>
      </w:r>
      <w:r w:rsidRPr="00FA3DC4">
        <w:t xml:space="preserve"> w </w:t>
      </w:r>
      <w:r w:rsidR="0099284A" w:rsidRPr="00FA3DC4">
        <w:t>terminie</w:t>
      </w:r>
      <w:r w:rsidRPr="00FA3DC4">
        <w:t xml:space="preserve"> 30 dni od </w:t>
      </w:r>
      <w:r w:rsidR="008B6F29" w:rsidRPr="00FA3DC4">
        <w:t>dokonania</w:t>
      </w:r>
      <w:r w:rsidRPr="00FA3DC4">
        <w:t xml:space="preserve"> odbioru końcowego przedmiotu umowy tj. uznania, że zamówienie zostało wykonane należycie, po ewentualnym pomniejszeniu o kwotę kar przewidzianych umową), natomiast pozostała część zabezpieczenia, tj. 30%, służy zabezpieczeniu roszczeń Zamawiającego z tytułu rękojmi za wady</w:t>
      </w:r>
      <w:r w:rsidR="00D064C0" w:rsidRPr="00FA3DC4">
        <w:t xml:space="preserve"> lub g</w:t>
      </w:r>
      <w:r w:rsidR="002124C7" w:rsidRPr="00FA3DC4">
        <w:t>w</w:t>
      </w:r>
      <w:r w:rsidR="00D064C0" w:rsidRPr="00FA3DC4">
        <w:t>arancji</w:t>
      </w:r>
      <w:r w:rsidRPr="00FA3DC4">
        <w:t xml:space="preserve"> (ta część zabezpieczenia zostanie </w:t>
      </w:r>
      <w:r w:rsidR="00E82CC1" w:rsidRPr="00FA3DC4">
        <w:t>zwolniona</w:t>
      </w:r>
      <w:r w:rsidR="0010351C" w:rsidRPr="00FA3DC4">
        <w:t xml:space="preserve"> lub zwrócona</w:t>
      </w:r>
      <w:r w:rsidRPr="00FA3DC4">
        <w:t xml:space="preserve"> </w:t>
      </w:r>
      <w:r w:rsidR="0010351C" w:rsidRPr="00FA3DC4">
        <w:t>w terminie do 15 dnia</w:t>
      </w:r>
      <w:r w:rsidR="00A615C7" w:rsidRPr="00FA3DC4">
        <w:t xml:space="preserve"> po upływie okresu </w:t>
      </w:r>
      <w:r w:rsidRPr="00FA3DC4">
        <w:t>rękojmi za wady</w:t>
      </w:r>
      <w:r w:rsidR="00D064C0" w:rsidRPr="00FA3DC4">
        <w:t xml:space="preserve"> lub gwarancji</w:t>
      </w:r>
      <w:r w:rsidRPr="00FA3DC4">
        <w:t>, po ewentualnym pomniejszeniu o kwotę kar przewidzianych umową).</w:t>
      </w:r>
    </w:p>
    <w:p w14:paraId="2A35FAE2" w14:textId="77777777" w:rsidR="00314E8C" w:rsidRPr="00FA3DC4" w:rsidRDefault="00314E8C" w:rsidP="000B62BF">
      <w:pPr>
        <w:numPr>
          <w:ilvl w:val="0"/>
          <w:numId w:val="21"/>
        </w:numPr>
        <w:ind w:left="567" w:hanging="567"/>
        <w:jc w:val="both"/>
      </w:pPr>
      <w:r w:rsidRPr="00FA3DC4">
        <w:t xml:space="preserve">Jeśli termin zakończenia robót, stanowiących przedmiot niniejszej umowy, nie został przez Wykonawcę zachowany, jest on zobowiązany do przedłużenia terminu ważności zabezpieczenia o taki sam okres, o jaki przedłużeniu uległ termin zakończenia robót. </w:t>
      </w:r>
    </w:p>
    <w:p w14:paraId="73E6679F" w14:textId="77777777" w:rsidR="00E62BB8" w:rsidRPr="00FA3DC4" w:rsidRDefault="00E62BB8" w:rsidP="000B62BF">
      <w:pPr>
        <w:numPr>
          <w:ilvl w:val="0"/>
          <w:numId w:val="21"/>
        </w:numPr>
        <w:ind w:left="567" w:hanging="567"/>
        <w:jc w:val="both"/>
      </w:pPr>
      <w:r w:rsidRPr="00FA3DC4">
        <w:t>W przypadku nieprzedłużenia lub niewniesienia nowego zabezpieczenia najpóźniej na 30</w:t>
      </w:r>
      <w:r w:rsidR="00584CCB" w:rsidRPr="00FA3DC4">
        <w:t xml:space="preserve"> d</w:t>
      </w:r>
      <w:r w:rsidRPr="00FA3DC4">
        <w:t>ni przed upływem terminu ważności d</w:t>
      </w:r>
      <w:r w:rsidR="00D064C0" w:rsidRPr="00FA3DC4">
        <w:t>otychczasowego zabezpieczenia w</w:t>
      </w:r>
      <w:r w:rsidRPr="00FA3DC4">
        <w:t>niesionego w innej formie niż w pieniądzu, Zamawiający zmienia formę na zabezpieczenie w pieniądzu, poprzez wypłatę kwoty z dotychczasowego zabezpieczenia.</w:t>
      </w:r>
    </w:p>
    <w:p w14:paraId="69222F74" w14:textId="77777777" w:rsidR="00F23DE2" w:rsidRPr="00FA3DC4" w:rsidRDefault="00667F07" w:rsidP="000B62BF">
      <w:pPr>
        <w:numPr>
          <w:ilvl w:val="0"/>
          <w:numId w:val="21"/>
        </w:numPr>
        <w:ind w:left="567" w:hanging="567"/>
        <w:jc w:val="both"/>
      </w:pPr>
      <w:r w:rsidRPr="00FA3DC4">
        <w:t>Do warunków i zasad wnoszenia oraz zaspakajania się przez Zamawiającego z zabezpieczenia należytego wykonania umowy stosuje się przepisy upzp</w:t>
      </w:r>
      <w:r w:rsidR="00AE35FB" w:rsidRPr="00FA3DC4">
        <w:t>.</w:t>
      </w:r>
    </w:p>
    <w:p w14:paraId="1CD13BC0" w14:textId="77777777" w:rsidR="00A85FD7" w:rsidRDefault="00A85FD7" w:rsidP="008A2A0A">
      <w:pPr>
        <w:ind w:left="709" w:right="-99" w:hanging="425"/>
        <w:jc w:val="center"/>
        <w:rPr>
          <w:b/>
          <w:bCs/>
        </w:rPr>
      </w:pPr>
    </w:p>
    <w:p w14:paraId="5F83562C" w14:textId="0C330847" w:rsidR="00DC07C3" w:rsidRPr="00FA3DC4" w:rsidRDefault="00F873D8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12</w:t>
      </w:r>
    </w:p>
    <w:p w14:paraId="4C8DB871" w14:textId="77777777" w:rsidR="0001644F" w:rsidRPr="0038107A" w:rsidRDefault="00DC07C3" w:rsidP="008A2A0A">
      <w:pPr>
        <w:ind w:left="709" w:right="-99" w:hanging="425"/>
        <w:jc w:val="center"/>
        <w:rPr>
          <w:b/>
          <w:bCs/>
        </w:rPr>
      </w:pPr>
      <w:r w:rsidRPr="0038107A">
        <w:rPr>
          <w:b/>
          <w:bCs/>
        </w:rPr>
        <w:t>ZMIANY UMOWY</w:t>
      </w:r>
    </w:p>
    <w:p w14:paraId="73E99473" w14:textId="77777777" w:rsidR="00DC07C3" w:rsidRPr="00FA3DC4" w:rsidRDefault="00DC07C3" w:rsidP="000B62BF">
      <w:pPr>
        <w:numPr>
          <w:ilvl w:val="0"/>
          <w:numId w:val="7"/>
        </w:numPr>
        <w:ind w:left="567" w:hanging="567"/>
        <w:jc w:val="both"/>
      </w:pPr>
      <w:r w:rsidRPr="00FA3DC4">
        <w:t>Str</w:t>
      </w:r>
      <w:r w:rsidR="003F7889" w:rsidRPr="00FA3DC4">
        <w:t>ony dopuszczają możliwość zmian</w:t>
      </w:r>
      <w:r w:rsidRPr="00FA3DC4">
        <w:t xml:space="preserve"> umowy w następującym zakresie:</w:t>
      </w:r>
    </w:p>
    <w:p w14:paraId="62F0F1F7" w14:textId="77777777" w:rsidR="00DC07C3" w:rsidRPr="00FA3DC4" w:rsidRDefault="00DC07C3" w:rsidP="000B62BF">
      <w:pPr>
        <w:numPr>
          <w:ilvl w:val="0"/>
          <w:numId w:val="20"/>
        </w:numPr>
        <w:ind w:left="851" w:hanging="284"/>
        <w:jc w:val="both"/>
      </w:pPr>
      <w:r w:rsidRPr="00FA3DC4">
        <w:t>zmiany osób odpowiedzialnych za realizację umowy</w:t>
      </w:r>
      <w:r w:rsidR="00744C98" w:rsidRPr="00FA3DC4">
        <w:t>,</w:t>
      </w:r>
    </w:p>
    <w:p w14:paraId="507F8A0A" w14:textId="77777777" w:rsidR="00DC07C3" w:rsidRPr="00FA3DC4" w:rsidRDefault="00DC07C3" w:rsidP="000B62BF">
      <w:pPr>
        <w:numPr>
          <w:ilvl w:val="0"/>
          <w:numId w:val="20"/>
        </w:numPr>
        <w:ind w:left="851" w:hanging="284"/>
        <w:jc w:val="both"/>
      </w:pPr>
      <w:r w:rsidRPr="00FA3DC4">
        <w:t>zmiany danych teleadresowych,</w:t>
      </w:r>
    </w:p>
    <w:p w14:paraId="47DF7E65" w14:textId="77777777" w:rsidR="00DC07C3" w:rsidRPr="00FA3DC4" w:rsidRDefault="00DC07C3" w:rsidP="000B62BF">
      <w:pPr>
        <w:numPr>
          <w:ilvl w:val="0"/>
          <w:numId w:val="20"/>
        </w:numPr>
        <w:ind w:left="851" w:hanging="284"/>
        <w:jc w:val="both"/>
      </w:pPr>
      <w:r w:rsidRPr="00FA3DC4">
        <w:t>zmiany podwykonawców</w:t>
      </w:r>
      <w:r w:rsidR="00E41F8A" w:rsidRPr="00FA3DC4">
        <w:t xml:space="preserve"> na zasadach określonych w umowie</w:t>
      </w:r>
      <w:r w:rsidRPr="00FA3DC4">
        <w:t>,</w:t>
      </w:r>
    </w:p>
    <w:p w14:paraId="6400BD95" w14:textId="77777777" w:rsidR="00DC07C3" w:rsidRPr="00FA3DC4" w:rsidRDefault="00DC07C3" w:rsidP="000B62BF">
      <w:pPr>
        <w:numPr>
          <w:ilvl w:val="0"/>
          <w:numId w:val="20"/>
        </w:numPr>
        <w:ind w:left="851" w:hanging="284"/>
        <w:jc w:val="both"/>
      </w:pPr>
      <w:r w:rsidRPr="00FA3DC4">
        <w:t>zmiany przywoływanyc</w:t>
      </w:r>
      <w:r w:rsidR="00D064C0" w:rsidRPr="00FA3DC4">
        <w:t>h w przedmiotowej umowie oraz S</w:t>
      </w:r>
      <w:r w:rsidRPr="00FA3DC4">
        <w:t>WZ ustaw o</w:t>
      </w:r>
      <w:r w:rsidR="0079411F" w:rsidRPr="00FA3DC4">
        <w:t xml:space="preserve">raz </w:t>
      </w:r>
      <w:r w:rsidRPr="00FA3DC4">
        <w:t>rozporządzeń (zmiany przepisów bądź wymogów szczególnych dot</w:t>
      </w:r>
      <w:r w:rsidR="0079411F" w:rsidRPr="00FA3DC4">
        <w:t>yczących przedmiotu zamówienia)</w:t>
      </w:r>
      <w:r w:rsidR="00E715B3" w:rsidRPr="00FA3DC4">
        <w:t>,</w:t>
      </w:r>
      <w:r w:rsidR="005F7E93" w:rsidRPr="00FA3DC4">
        <w:t xml:space="preserve"> </w:t>
      </w:r>
    </w:p>
    <w:p w14:paraId="0B75F59E" w14:textId="77777777" w:rsidR="005A1060" w:rsidRPr="00FA3DC4" w:rsidRDefault="005F7E93" w:rsidP="000B62BF">
      <w:pPr>
        <w:numPr>
          <w:ilvl w:val="0"/>
          <w:numId w:val="20"/>
        </w:numPr>
        <w:ind w:left="851" w:hanging="284"/>
        <w:jc w:val="both"/>
      </w:pPr>
      <w:r w:rsidRPr="00FA3DC4">
        <w:t xml:space="preserve">  </w:t>
      </w:r>
      <w:r w:rsidR="00667F07" w:rsidRPr="00FA3DC4">
        <w:t xml:space="preserve">zmiany umowy w przypadkach określonych w art. 455 ust 1 pkt </w:t>
      </w:r>
      <w:r w:rsidR="009B39D6" w:rsidRPr="00FA3DC4">
        <w:t>3</w:t>
      </w:r>
      <w:r w:rsidR="0088446D" w:rsidRPr="00FA3DC4">
        <w:t xml:space="preserve"> - 4</w:t>
      </w:r>
      <w:r w:rsidR="00667F07" w:rsidRPr="00FA3DC4">
        <w:t xml:space="preserve"> oraz 455 ust. 2 ustawy z dnia 11 września 2019 r. Prawo zamówień publicznych</w:t>
      </w:r>
      <w:r w:rsidR="00E715B3" w:rsidRPr="00FA3DC4">
        <w:rPr>
          <w:bCs/>
        </w:rPr>
        <w:t>.</w:t>
      </w:r>
    </w:p>
    <w:p w14:paraId="475C64DF" w14:textId="77777777" w:rsidR="00DC07C3" w:rsidRPr="00FA3DC4" w:rsidRDefault="006C3F7F" w:rsidP="000B62BF">
      <w:pPr>
        <w:numPr>
          <w:ilvl w:val="0"/>
          <w:numId w:val="7"/>
        </w:numPr>
        <w:ind w:left="567" w:hanging="567"/>
        <w:jc w:val="both"/>
      </w:pPr>
      <w:r w:rsidRPr="0038107A">
        <w:rPr>
          <w:b/>
          <w:bCs/>
        </w:rPr>
        <w:t>Z</w:t>
      </w:r>
      <w:r w:rsidR="00DC07C3" w:rsidRPr="0038107A">
        <w:rPr>
          <w:b/>
          <w:bCs/>
        </w:rPr>
        <w:t>miany sposobu wykonania przedmiotu zamówienia</w:t>
      </w:r>
      <w:r w:rsidR="001F1DFA" w:rsidRPr="00FA3DC4">
        <w:t xml:space="preserve"> (modyfikacja zakresu świadczenia)</w:t>
      </w:r>
      <w:r w:rsidR="005A1060" w:rsidRPr="00FA3DC4">
        <w:t>:</w:t>
      </w:r>
    </w:p>
    <w:p w14:paraId="3E969AE0" w14:textId="77777777" w:rsidR="005A34D6" w:rsidRPr="00FA3DC4" w:rsidRDefault="005A34D6" w:rsidP="000B62BF">
      <w:pPr>
        <w:pStyle w:val="Tekstpodstawowywcity"/>
        <w:numPr>
          <w:ilvl w:val="1"/>
          <w:numId w:val="22"/>
        </w:numPr>
        <w:tabs>
          <w:tab w:val="left" w:pos="851"/>
          <w:tab w:val="left" w:pos="1560"/>
        </w:tabs>
        <w:suppressAutoHyphens w:val="0"/>
        <w:spacing w:after="0"/>
        <w:ind w:left="851" w:hanging="284"/>
        <w:jc w:val="both"/>
      </w:pPr>
      <w:r w:rsidRPr="00FA3DC4">
        <w:t>zmiany prawa lub obowiązujących norm lub decyzji administracyjnych mających wpływ na zakres lub sposób realizacji umowy lub korzystania z prac przez Zamawiającego</w:t>
      </w:r>
    </w:p>
    <w:p w14:paraId="32C05160" w14:textId="77777777" w:rsidR="005A34D6" w:rsidRPr="00FA3DC4" w:rsidRDefault="005A34D6" w:rsidP="000B62BF">
      <w:pPr>
        <w:pStyle w:val="Tekstpodstawowywcity"/>
        <w:numPr>
          <w:ilvl w:val="1"/>
          <w:numId w:val="22"/>
        </w:numPr>
        <w:tabs>
          <w:tab w:val="left" w:pos="851"/>
          <w:tab w:val="left" w:pos="1560"/>
        </w:tabs>
        <w:suppressAutoHyphens w:val="0"/>
        <w:spacing w:after="0"/>
        <w:ind w:left="851" w:hanging="284"/>
        <w:jc w:val="both"/>
      </w:pPr>
      <w:r w:rsidRPr="00FA3DC4">
        <w:t>wynikające z konieczności zastosowania innych rozwiązań technicznych, technologicznych lub organizacyjnych niż wskazane w Umowie, w sytuacji, gdyby zastosowanie przewidzianych rozwiązań groziło niewykonaniem lub wadliwym wykonaniem przedmiotu umowy lub ich części,</w:t>
      </w:r>
    </w:p>
    <w:p w14:paraId="16FEAD17" w14:textId="77777777" w:rsidR="005D5BE7" w:rsidRPr="00FA3DC4" w:rsidRDefault="006D32E3" w:rsidP="000B62BF">
      <w:pPr>
        <w:pStyle w:val="Tekstpodstawowywcity"/>
        <w:numPr>
          <w:ilvl w:val="1"/>
          <w:numId w:val="22"/>
        </w:numPr>
        <w:tabs>
          <w:tab w:val="left" w:pos="851"/>
          <w:tab w:val="left" w:pos="1560"/>
        </w:tabs>
        <w:suppressAutoHyphens w:val="0"/>
        <w:spacing w:after="0"/>
        <w:ind w:left="851" w:hanging="284"/>
        <w:jc w:val="both"/>
      </w:pPr>
      <w:r w:rsidRPr="00FA3DC4">
        <w:t>zaniechanie</w:t>
      </w:r>
      <w:r w:rsidR="001F1DFA" w:rsidRPr="00FA3DC4">
        <w:t xml:space="preserve"> przez Zamawiającego </w:t>
      </w:r>
      <w:r w:rsidR="0077036F" w:rsidRPr="00FA3DC4">
        <w:t>wykonania części robót zbędnych do wykonania przedmiotu umowy zgodnie ze sztuką</w:t>
      </w:r>
      <w:r w:rsidR="009B21B3" w:rsidRPr="00FA3DC4">
        <w:t xml:space="preserve"> budowlaną </w:t>
      </w:r>
      <w:r w:rsidR="00440ADE" w:rsidRPr="00FA3DC4">
        <w:t>lub</w:t>
      </w:r>
      <w:r w:rsidR="009B21B3" w:rsidRPr="00FA3DC4">
        <w:t xml:space="preserve"> wiedzą techniczną</w:t>
      </w:r>
      <w:r w:rsidR="0077036F" w:rsidRPr="00FA3DC4">
        <w:t xml:space="preserve">, </w:t>
      </w:r>
      <w:r w:rsidR="009B21B3" w:rsidRPr="00FA3DC4">
        <w:t>lub w przypadku</w:t>
      </w:r>
      <w:r w:rsidR="00E715B3" w:rsidRPr="00FA3DC4">
        <w:t>,</w:t>
      </w:r>
      <w:r w:rsidR="009B21B3" w:rsidRPr="00FA3DC4">
        <w:t xml:space="preserve"> gdy uzasadnione okaże</w:t>
      </w:r>
      <w:r w:rsidR="005F7E93" w:rsidRPr="00FA3DC4">
        <w:t xml:space="preserve"> się zmniejszenie zakresu robót z zastrzeżeniem, iż zmniejszenie nie przekroczy 20% wartości robót w danej branży.</w:t>
      </w:r>
    </w:p>
    <w:p w14:paraId="158AF08B" w14:textId="77777777" w:rsidR="00215738" w:rsidRDefault="00DE0D26" w:rsidP="00215738">
      <w:pPr>
        <w:pStyle w:val="Tekstpodstawowywcity"/>
        <w:numPr>
          <w:ilvl w:val="1"/>
          <w:numId w:val="22"/>
        </w:numPr>
        <w:tabs>
          <w:tab w:val="left" w:pos="851"/>
          <w:tab w:val="left" w:pos="1560"/>
        </w:tabs>
        <w:suppressAutoHyphens w:val="0"/>
        <w:spacing w:after="0"/>
        <w:ind w:left="851" w:hanging="284"/>
        <w:jc w:val="both"/>
      </w:pPr>
      <w:r w:rsidRPr="00FA3DC4">
        <w:t>robot</w:t>
      </w:r>
      <w:r w:rsidR="00545AD1" w:rsidRPr="00FA3DC4">
        <w:t>y</w:t>
      </w:r>
      <w:r w:rsidR="00A90DB8" w:rsidRPr="00FA3DC4">
        <w:t xml:space="preserve"> zamienne</w:t>
      </w:r>
      <w:r w:rsidRPr="00FA3DC4">
        <w:t xml:space="preserve"> - </w:t>
      </w:r>
      <w:r w:rsidR="0077036F" w:rsidRPr="00FA3DC4">
        <w:t>zmian</w:t>
      </w:r>
      <w:r w:rsidR="00545AD1" w:rsidRPr="00FA3DC4">
        <w:t>y</w:t>
      </w:r>
      <w:r w:rsidR="00A90DB8" w:rsidRPr="00FA3DC4">
        <w:t xml:space="preserve"> technologiczne</w:t>
      </w:r>
      <w:r w:rsidR="00DF7A5A" w:rsidRPr="00FA3DC4">
        <w:t>, spowodowane</w:t>
      </w:r>
      <w:r w:rsidR="0077036F" w:rsidRPr="00FA3DC4">
        <w:t xml:space="preserve"> w szczególności następującymi okolicznościami:</w:t>
      </w:r>
    </w:p>
    <w:p w14:paraId="7CA7EDB3" w14:textId="77777777" w:rsidR="00215738" w:rsidRDefault="00215738" w:rsidP="00215738">
      <w:pPr>
        <w:pStyle w:val="Tekstpodstawowywcity"/>
        <w:tabs>
          <w:tab w:val="left" w:pos="851"/>
          <w:tab w:val="left" w:pos="1560"/>
        </w:tabs>
        <w:suppressAutoHyphens w:val="0"/>
        <w:spacing w:after="0"/>
        <w:ind w:left="851"/>
        <w:jc w:val="both"/>
      </w:pPr>
      <w:r>
        <w:t xml:space="preserve">1) </w:t>
      </w:r>
      <w:r w:rsidR="00F15620" w:rsidRPr="00FA3DC4">
        <w:t xml:space="preserve"> </w:t>
      </w:r>
      <w:r w:rsidR="0077036F" w:rsidRPr="00FA3DC4">
        <w:t xml:space="preserve">niedostępnością na rynku materiałów lub urządzeń, wskazanych w </w:t>
      </w:r>
      <w:r w:rsidR="0077036F" w:rsidRPr="00215738">
        <w:rPr>
          <w:u w:val="single"/>
        </w:rPr>
        <w:t xml:space="preserve">dokumentacji </w:t>
      </w:r>
      <w:r w:rsidR="00A26212" w:rsidRPr="00215738">
        <w:rPr>
          <w:u w:val="single"/>
        </w:rPr>
        <w:t>zadania</w:t>
      </w:r>
      <w:r w:rsidR="0077036F" w:rsidRPr="00FA3DC4">
        <w:t xml:space="preserve"> spowodowanej zaprzestaniem produkcji lub wycofaniem z rynku tych materiałów lub urządzeń,</w:t>
      </w:r>
    </w:p>
    <w:p w14:paraId="394C2AB0" w14:textId="77777777" w:rsidR="00215738" w:rsidRDefault="00215738" w:rsidP="00215738">
      <w:pPr>
        <w:pStyle w:val="Tekstpodstawowywcity"/>
        <w:tabs>
          <w:tab w:val="left" w:pos="851"/>
          <w:tab w:val="left" w:pos="1560"/>
        </w:tabs>
        <w:suppressAutoHyphens w:val="0"/>
        <w:spacing w:after="0"/>
        <w:ind w:left="851"/>
        <w:jc w:val="both"/>
      </w:pPr>
      <w:r>
        <w:t xml:space="preserve">2) </w:t>
      </w:r>
      <w:r w:rsidR="0077036F" w:rsidRPr="00FA3DC4">
        <w:t xml:space="preserve">możliwością zastosowania materiałów lub urządzeń o równym lub lepszym standardzie niż przyjęte </w:t>
      </w:r>
      <w:r w:rsidR="00B95EC8" w:rsidRPr="00FA3DC4">
        <w:t>w</w:t>
      </w:r>
      <w:r w:rsidR="00B02CF9" w:rsidRPr="00FA3DC4">
        <w:t xml:space="preserve"> </w:t>
      </w:r>
      <w:r w:rsidR="00A26212" w:rsidRPr="00FA3DC4">
        <w:rPr>
          <w:u w:val="single"/>
        </w:rPr>
        <w:t>dokumentacji zadania</w:t>
      </w:r>
      <w:r w:rsidR="00D61109" w:rsidRPr="00FA3DC4">
        <w:t xml:space="preserve"> pozwalających na zaoszczędzenie</w:t>
      </w:r>
      <w:r w:rsidR="0077036F" w:rsidRPr="00FA3DC4">
        <w:t xml:space="preserve"> kosztów realizacji przedmiotu umowy lub kosztów eksploatacji wykonanego przedmiotu umowy lub umożliwiające uzyskanie lepszej jakości robót,</w:t>
      </w:r>
    </w:p>
    <w:p w14:paraId="1362527C" w14:textId="77777777" w:rsidR="00215738" w:rsidRDefault="00215738" w:rsidP="00215738">
      <w:pPr>
        <w:pStyle w:val="Tekstpodstawowywcity"/>
        <w:tabs>
          <w:tab w:val="left" w:pos="851"/>
          <w:tab w:val="left" w:pos="1560"/>
        </w:tabs>
        <w:suppressAutoHyphens w:val="0"/>
        <w:spacing w:after="0"/>
        <w:ind w:left="851"/>
        <w:jc w:val="both"/>
      </w:pPr>
      <w:r>
        <w:t xml:space="preserve">3) </w:t>
      </w:r>
      <w:r w:rsidR="00744C98" w:rsidRPr="00FA3DC4">
        <w:t>możliwością zastosowania</w:t>
      </w:r>
      <w:r w:rsidR="0077036F" w:rsidRPr="00FA3DC4">
        <w:t xml:space="preserve"> </w:t>
      </w:r>
      <w:r w:rsidR="00A26212" w:rsidRPr="00FA3DC4">
        <w:t xml:space="preserve">innej </w:t>
      </w:r>
      <w:r w:rsidR="0077036F" w:rsidRPr="00FA3DC4">
        <w:t>technologii wykonania robót, pozwalającej na zaoszczędzenie czasu realizacji inwestycji, kosztów wykonywanych prac lub kosztów eksploatacji wykonanego przedmiotu umowy</w:t>
      </w:r>
      <w:r w:rsidR="00823017" w:rsidRPr="00FA3DC4">
        <w:t xml:space="preserve"> lub umożliwiające uzyskanie lepszej jakości robót</w:t>
      </w:r>
      <w:r w:rsidR="0077036F" w:rsidRPr="00FA3DC4">
        <w:t>,</w:t>
      </w:r>
    </w:p>
    <w:p w14:paraId="37201A15" w14:textId="2151A582" w:rsidR="0077036F" w:rsidRPr="00FA3DC4" w:rsidRDefault="00215738" w:rsidP="00215738">
      <w:pPr>
        <w:pStyle w:val="Tekstpodstawowywcity"/>
        <w:tabs>
          <w:tab w:val="left" w:pos="851"/>
          <w:tab w:val="left" w:pos="1560"/>
        </w:tabs>
        <w:suppressAutoHyphens w:val="0"/>
        <w:spacing w:after="0"/>
        <w:ind w:left="851"/>
        <w:jc w:val="both"/>
      </w:pPr>
      <w:r>
        <w:t xml:space="preserve">4) </w:t>
      </w:r>
      <w:r w:rsidR="00245BF4" w:rsidRPr="00FA3DC4">
        <w:t>możliwością</w:t>
      </w:r>
      <w:r w:rsidR="0054522B" w:rsidRPr="00FA3DC4">
        <w:t xml:space="preserve"> </w:t>
      </w:r>
      <w:r w:rsidR="0077036F" w:rsidRPr="00FA3DC4">
        <w:t>wykonania robót zamiennych w stosunku do rozwiązań przewidzianych w</w:t>
      </w:r>
      <w:r w:rsidR="00DB001A" w:rsidRPr="00FA3DC4">
        <w:t xml:space="preserve"> </w:t>
      </w:r>
      <w:r w:rsidR="0088446D" w:rsidRPr="00FA3DC4">
        <w:rPr>
          <w:u w:val="single"/>
        </w:rPr>
        <w:t>dokumentacji zadania</w:t>
      </w:r>
      <w:r w:rsidR="0077036F" w:rsidRPr="00FA3DC4">
        <w:t>, skutkujących zwiększeniem: bezpieczeństwa realizacji robót, bezpieczeństwa użytkowania, funkcjonalności lub z</w:t>
      </w:r>
      <w:r w:rsidR="00ED24BB" w:rsidRPr="00FA3DC4">
        <w:t>mniejszeniem kosztów realizacji</w:t>
      </w:r>
      <w:r w:rsidR="0077036F" w:rsidRPr="00FA3DC4">
        <w:t xml:space="preserve"> inwestycji, usprawnieniem procesu budowlanego, jeżeli rozwiązania zamienne nie odstępują w sposób istotny od zatw</w:t>
      </w:r>
      <w:r w:rsidR="00A03B69" w:rsidRPr="00FA3DC4">
        <w:t>ierdzonego projektu budowlanego.</w:t>
      </w:r>
    </w:p>
    <w:p w14:paraId="65957BF5" w14:textId="77777777" w:rsidR="00DC07C3" w:rsidRPr="0038107A" w:rsidRDefault="007829F3" w:rsidP="000B62BF">
      <w:pPr>
        <w:numPr>
          <w:ilvl w:val="0"/>
          <w:numId w:val="7"/>
        </w:numPr>
        <w:ind w:left="567" w:hanging="567"/>
        <w:jc w:val="both"/>
        <w:rPr>
          <w:b/>
          <w:bCs/>
        </w:rPr>
      </w:pPr>
      <w:r w:rsidRPr="0038107A">
        <w:rPr>
          <w:b/>
          <w:bCs/>
        </w:rPr>
        <w:t>Z</w:t>
      </w:r>
      <w:r w:rsidR="00DC07C3" w:rsidRPr="0038107A">
        <w:rPr>
          <w:b/>
          <w:bCs/>
        </w:rPr>
        <w:t>miany wynagrodzenia Wykonawcy, tj.:</w:t>
      </w:r>
    </w:p>
    <w:p w14:paraId="32C14829" w14:textId="77777777" w:rsidR="005A34D6" w:rsidRPr="00FA3DC4" w:rsidRDefault="005A34D6" w:rsidP="000B62BF">
      <w:pPr>
        <w:numPr>
          <w:ilvl w:val="2"/>
          <w:numId w:val="8"/>
        </w:numPr>
        <w:ind w:left="851" w:hanging="284"/>
        <w:jc w:val="both"/>
        <w:rPr>
          <w:kern w:val="0"/>
        </w:rPr>
      </w:pPr>
      <w:r w:rsidRPr="00FA3DC4">
        <w:rPr>
          <w:rFonts w:eastAsia="Calibri"/>
          <w:kern w:val="0"/>
        </w:rPr>
        <w:lastRenderedPageBreak/>
        <w:t>zmiany stawki podatku od towarów i usług oraz podatku akcyzowego.</w:t>
      </w:r>
      <w:r w:rsidRPr="00FA3DC4">
        <w:rPr>
          <w:kern w:val="0"/>
        </w:rPr>
        <w:t xml:space="preserve"> </w:t>
      </w:r>
      <w:r w:rsidRPr="00FA3DC4">
        <w:rPr>
          <w:rFonts w:eastAsia="Calibri"/>
          <w:kern w:val="0"/>
        </w:rPr>
        <w:t>Strony dopuszczają zmianę wynagrodzenia o kwotę wynikającą ze zmiany podatku VAT naliczonego od wartości netto części Przedmiotu Umowy niezrealizowanej przez Wykonawcę z przyczyn przez niego niezawinionych w dacie zmiany stawki podatku. W przypadku ustawowej zmiany stawki podatku akcyzowego; strony dopuszczają zmianę wynagrodzenia o kwotę wynikającą ze zmiany podatku akcyzowego</w:t>
      </w:r>
    </w:p>
    <w:p w14:paraId="3BFA24C9" w14:textId="77777777" w:rsidR="005A34D6" w:rsidRPr="00FA3DC4" w:rsidRDefault="005A34D6" w:rsidP="000B62BF">
      <w:pPr>
        <w:numPr>
          <w:ilvl w:val="2"/>
          <w:numId w:val="8"/>
        </w:numPr>
        <w:ind w:left="851" w:hanging="284"/>
        <w:jc w:val="both"/>
        <w:rPr>
          <w:kern w:val="0"/>
        </w:rPr>
      </w:pPr>
      <w:r w:rsidRPr="00FA3DC4">
        <w:rPr>
          <w:kern w:val="0"/>
        </w:rPr>
        <w:t>wysokości minimalnego wynagrodzenia za pracę albo wysokości minimalnej stawki godzinowej, ustalonych na podstawie przepisów Ustawy o minimalnym wynagrodzeniu za pracę,</w:t>
      </w:r>
    </w:p>
    <w:p w14:paraId="06620F56" w14:textId="77777777" w:rsidR="005A34D6" w:rsidRPr="00FA3DC4" w:rsidRDefault="005A34D6" w:rsidP="000B62BF">
      <w:pPr>
        <w:numPr>
          <w:ilvl w:val="2"/>
          <w:numId w:val="8"/>
        </w:numPr>
        <w:ind w:left="851" w:hanging="284"/>
        <w:jc w:val="both"/>
        <w:rPr>
          <w:kern w:val="0"/>
        </w:rPr>
      </w:pPr>
      <w:r w:rsidRPr="00FA3DC4">
        <w:t>zasad podlegania ubezpieczeniom społecznym lub ubezpieczeniu zdrowotnemu lub wysokości stawki składki na ubezpieczenia społeczne lub ubezpieczenie zdrowotne</w:t>
      </w:r>
    </w:p>
    <w:p w14:paraId="5BA3A034" w14:textId="77777777" w:rsidR="00215738" w:rsidRDefault="005A34D6" w:rsidP="00215738">
      <w:pPr>
        <w:numPr>
          <w:ilvl w:val="2"/>
          <w:numId w:val="8"/>
        </w:numPr>
        <w:ind w:left="851" w:hanging="284"/>
        <w:jc w:val="both"/>
        <w:rPr>
          <w:kern w:val="0"/>
        </w:rPr>
      </w:pPr>
      <w:r w:rsidRPr="00FA3DC4">
        <w:t>zasad gromadzenia i wysokości wpłat do pracowniczych planów kapitałowych, o których mowa w Ustawie o pracowniczych planach kapitałowych</w:t>
      </w:r>
      <w:r w:rsidR="00A26212" w:rsidRPr="00FA3DC4">
        <w:rPr>
          <w:rFonts w:eastAsia="Calibri"/>
          <w:kern w:val="0"/>
        </w:rPr>
        <w:t>,</w:t>
      </w:r>
    </w:p>
    <w:p w14:paraId="785BD05B" w14:textId="77777777" w:rsidR="00215738" w:rsidRDefault="00215738" w:rsidP="00215738">
      <w:pPr>
        <w:ind w:left="851"/>
        <w:jc w:val="both"/>
      </w:pPr>
      <w:r>
        <w:rPr>
          <w:kern w:val="0"/>
        </w:rPr>
        <w:t xml:space="preserve">1) </w:t>
      </w:r>
      <w:r w:rsidR="009B39D6" w:rsidRPr="00FA3DC4">
        <w:t xml:space="preserve">jeżeli zmiany, będą miały wpływ na koszty wykonania umowy i Wykonawca w sposób obiektywny udowodni ich wielkość. W przypadku wejścia w życie nowych przepisów Wykonawca może zwrócić się do Zamawiającego z wnioskiem o zmianę  wynagrodzenia umownego lub stawki godzinowej. </w:t>
      </w:r>
    </w:p>
    <w:p w14:paraId="7EA6B2D8" w14:textId="77777777" w:rsidR="00215738" w:rsidRDefault="00215738" w:rsidP="00215738">
      <w:pPr>
        <w:ind w:left="851"/>
        <w:jc w:val="both"/>
      </w:pPr>
      <w:r>
        <w:t xml:space="preserve">2) </w:t>
      </w:r>
      <w:r w:rsidR="009B39D6" w:rsidRPr="00FA3DC4">
        <w:t xml:space="preserve">Wraz z wnioskiem Wykonawca będzie zobowiązany pisemnie przedstawić Zamawiającemu szczegółową kalkulację uzasadniającą zmianę kosztów, wynikającą ze zmiany w/w przepisów. </w:t>
      </w:r>
    </w:p>
    <w:p w14:paraId="5786B800" w14:textId="2315C61C" w:rsidR="00A26212" w:rsidRPr="00215738" w:rsidRDefault="00215738" w:rsidP="00215738">
      <w:pPr>
        <w:ind w:left="851"/>
        <w:jc w:val="both"/>
        <w:rPr>
          <w:kern w:val="0"/>
        </w:rPr>
      </w:pPr>
      <w:r>
        <w:t xml:space="preserve">3) </w:t>
      </w:r>
      <w:r w:rsidR="00042601">
        <w:t>3</w:t>
      </w:r>
      <w:r w:rsidR="009B39D6" w:rsidRPr="00FA3DC4">
        <w:t>Jeżeli Wykonawca nie zwróci się do Zamawiającego o zmianę wynagrodzenia umownego lub stawki godzinowej, będzie to równoznaczne z oświadczeniem Wykonawcy, że zmiana przepisów nie ma wpływu na koszty wykonania umowy przez Wykonawcę,</w:t>
      </w:r>
    </w:p>
    <w:p w14:paraId="664DB2BC" w14:textId="0991B9D2" w:rsidR="005A34D6" w:rsidRPr="00FA3DC4" w:rsidRDefault="005A34D6" w:rsidP="000B62BF">
      <w:pPr>
        <w:numPr>
          <w:ilvl w:val="2"/>
          <w:numId w:val="8"/>
        </w:numPr>
        <w:ind w:left="851" w:hanging="284"/>
        <w:jc w:val="both"/>
      </w:pPr>
      <w:r w:rsidRPr="00FA3DC4">
        <w:t xml:space="preserve">obniżenia wynagrodzenia Wykonawcy w przypadkach i na zasadach określonych w umowie, a w szczególności w sytuacjach opisanych w </w:t>
      </w:r>
      <w:r w:rsidR="00F55B9A" w:rsidRPr="00FA3DC4">
        <w:t>paragrafie 12 ust. 2 pkt a), b), c), d)</w:t>
      </w:r>
      <w:r w:rsidRPr="00FA3DC4">
        <w:t xml:space="preserve">, </w:t>
      </w:r>
    </w:p>
    <w:p w14:paraId="4DCED53A" w14:textId="77777777" w:rsidR="00E73E94" w:rsidRPr="00314644" w:rsidRDefault="005F7E93" w:rsidP="000B62BF">
      <w:pPr>
        <w:numPr>
          <w:ilvl w:val="2"/>
          <w:numId w:val="8"/>
        </w:numPr>
        <w:ind w:left="851" w:hanging="284"/>
        <w:jc w:val="both"/>
      </w:pPr>
      <w:r w:rsidRPr="00FA3DC4">
        <w:t xml:space="preserve">w przypadku zastosowania art. </w:t>
      </w:r>
      <w:r w:rsidR="009B39D6" w:rsidRPr="00FA3DC4">
        <w:t xml:space="preserve">455 ust 1 </w:t>
      </w:r>
      <w:r w:rsidR="009B39D6" w:rsidRPr="00314644">
        <w:t>pkt 3</w:t>
      </w:r>
      <w:r w:rsidR="005A34D6" w:rsidRPr="00314644">
        <w:t xml:space="preserve"> - </w:t>
      </w:r>
      <w:r w:rsidR="00667F07" w:rsidRPr="00314644">
        <w:t>4 oraz 455 ust. 2 ustawy z dnia 11 września 2019 r. Prawo zamówień publicznych</w:t>
      </w:r>
      <w:r w:rsidRPr="00314644">
        <w:t>.</w:t>
      </w:r>
    </w:p>
    <w:p w14:paraId="12D6E060" w14:textId="77777777" w:rsidR="00DC07C3" w:rsidRPr="00314644" w:rsidRDefault="007829F3" w:rsidP="000B62BF">
      <w:pPr>
        <w:numPr>
          <w:ilvl w:val="0"/>
          <w:numId w:val="7"/>
        </w:numPr>
        <w:ind w:left="567" w:hanging="567"/>
        <w:jc w:val="both"/>
        <w:rPr>
          <w:b/>
          <w:bCs/>
        </w:rPr>
      </w:pPr>
      <w:r w:rsidRPr="00314644">
        <w:rPr>
          <w:b/>
          <w:bCs/>
        </w:rPr>
        <w:t>Z</w:t>
      </w:r>
      <w:r w:rsidR="00DC07C3" w:rsidRPr="00314644">
        <w:rPr>
          <w:b/>
          <w:bCs/>
        </w:rPr>
        <w:t xml:space="preserve">miany terminu wykonania umowy w przypadku: </w:t>
      </w:r>
    </w:p>
    <w:p w14:paraId="586A6F3B" w14:textId="77777777" w:rsidR="00224A17" w:rsidRPr="005F7AB2" w:rsidRDefault="00DC07C3" w:rsidP="000B62BF">
      <w:pPr>
        <w:pStyle w:val="Akapitzlist"/>
        <w:numPr>
          <w:ilvl w:val="0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</w:rPr>
      </w:pPr>
      <w:r w:rsidRPr="005F7AB2">
        <w:rPr>
          <w:rFonts w:ascii="Times New Roman" w:hAnsi="Times New Roman"/>
          <w:color w:val="000000" w:themeColor="text1"/>
        </w:rPr>
        <w:t>wystąpienia siły wyższej (rozumianej</w:t>
      </w:r>
      <w:r w:rsidR="00E715B3" w:rsidRPr="005F7AB2">
        <w:rPr>
          <w:rFonts w:ascii="Times New Roman" w:hAnsi="Times New Roman"/>
          <w:color w:val="000000" w:themeColor="text1"/>
        </w:rPr>
        <w:t>,</w:t>
      </w:r>
      <w:r w:rsidRPr="005F7AB2">
        <w:rPr>
          <w:rFonts w:ascii="Times New Roman" w:hAnsi="Times New Roman"/>
          <w:color w:val="000000" w:themeColor="text1"/>
        </w:rPr>
        <w:t xml:space="preserve"> jako zdarzenie lub połączenie zdarzeń obiektywnie niezależnych od stron, które zasadniczo i istotnie utrudniają wykonywanie części lub całości zobowiązań umownych, których strony nie mogły przewidzieć, ani których nie mogły przezwyciężyć i im przeciwdziałać poprzez działanie z należytą starannością)</w:t>
      </w:r>
      <w:r w:rsidR="004B373E" w:rsidRPr="005F7AB2">
        <w:rPr>
          <w:rFonts w:ascii="Times New Roman" w:hAnsi="Times New Roman"/>
          <w:color w:val="000000" w:themeColor="text1"/>
        </w:rPr>
        <w:t>,</w:t>
      </w:r>
    </w:p>
    <w:p w14:paraId="063A18A8" w14:textId="77777777" w:rsidR="00224A17" w:rsidRPr="005F7AB2" w:rsidRDefault="00224A17" w:rsidP="000B62BF">
      <w:pPr>
        <w:pStyle w:val="Akapitzlist"/>
        <w:numPr>
          <w:ilvl w:val="0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</w:rPr>
      </w:pPr>
      <w:r w:rsidRPr="005F7AB2">
        <w:rPr>
          <w:rFonts w:ascii="Times New Roman" w:hAnsi="Times New Roman"/>
          <w:color w:val="000000" w:themeColor="text1"/>
        </w:rPr>
        <w:t>pisemnego żądania wstrzymania prac skierowanego do Wykonawcy przez Zamawiającego lub wydania zakazu prowadzenia prac przez organ administracji publicznej, o ile żądanie lub wydanie zakazów nie nastąpiło z przyczyn, za które Wykonawca ponosi odpowiedzialność,</w:t>
      </w:r>
    </w:p>
    <w:p w14:paraId="7DD09FEC" w14:textId="77777777" w:rsidR="00DC07C3" w:rsidRPr="005F7AB2" w:rsidRDefault="00224A17" w:rsidP="000B62BF">
      <w:pPr>
        <w:pStyle w:val="Akapitzlist"/>
        <w:numPr>
          <w:ilvl w:val="0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</w:rPr>
      </w:pPr>
      <w:r w:rsidRPr="005F7AB2">
        <w:rPr>
          <w:rFonts w:ascii="Times New Roman" w:hAnsi="Times New Roman"/>
          <w:color w:val="000000" w:themeColor="text1"/>
        </w:rPr>
        <w:t xml:space="preserve">koniecznością uwzględnienia wydanych w toku realizacji prac zaleceń właściwych służb i inspekcji, jeżeli powodują one wydłużenie czasu realizacji i nie wynikają z przyczyn, za które Wykonawca ponosi odpowiedzialność, </w:t>
      </w:r>
      <w:r w:rsidR="00DC07C3" w:rsidRPr="005F7AB2">
        <w:rPr>
          <w:rFonts w:ascii="Times New Roman" w:hAnsi="Times New Roman"/>
          <w:color w:val="000000" w:themeColor="text1"/>
        </w:rPr>
        <w:t>uniemożliwiających zrealizowanie przedmiotu umowy w terminie</w:t>
      </w:r>
      <w:r w:rsidR="00AC5808" w:rsidRPr="005F7AB2">
        <w:rPr>
          <w:rFonts w:ascii="Times New Roman" w:hAnsi="Times New Roman"/>
          <w:color w:val="000000" w:themeColor="text1"/>
        </w:rPr>
        <w:t>,</w:t>
      </w:r>
    </w:p>
    <w:p w14:paraId="47941818" w14:textId="77777777" w:rsidR="00AC5808" w:rsidRPr="005F7AB2" w:rsidRDefault="009B39D6" w:rsidP="000B62BF">
      <w:pPr>
        <w:pStyle w:val="Akapitzlist"/>
        <w:numPr>
          <w:ilvl w:val="0"/>
          <w:numId w:val="19"/>
        </w:numPr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</w:rPr>
      </w:pPr>
      <w:r w:rsidRPr="005F7AB2">
        <w:rPr>
          <w:rFonts w:ascii="Times New Roman" w:hAnsi="Times New Roman"/>
          <w:color w:val="000000" w:themeColor="text1"/>
        </w:rPr>
        <w:t xml:space="preserve">konieczność udzielenia zamówień dodatkowych lub zmiany umowy, o których mowa w art. 455 ust. 1 pkt 3 – 4 oraz art. 455 ust. 2, a udzielnie zamówień dodatkowych lub zmian umowy wpłynie na termin wykonania zamówienia podstawowego, </w:t>
      </w:r>
      <w:r w:rsidR="00C2091E" w:rsidRPr="005F7AB2">
        <w:rPr>
          <w:rFonts w:ascii="Times New Roman" w:hAnsi="Times New Roman"/>
          <w:color w:val="000000" w:themeColor="text1"/>
        </w:rPr>
        <w:t>lub wystąpienia nieprzewidzianych zdarzeń związanych z realizacją zadań statutowych przez Zamawiającego tj. świadczeniem usług zdrowotnych, których nie dało się przewidzieć, a mają wpływ na pierwotny termin realizacji inwestycji.</w:t>
      </w:r>
    </w:p>
    <w:p w14:paraId="176D3833" w14:textId="77777777" w:rsidR="005C2A68" w:rsidRPr="00FA3DC4" w:rsidRDefault="00DC07C3" w:rsidP="000B62BF">
      <w:pPr>
        <w:numPr>
          <w:ilvl w:val="0"/>
          <w:numId w:val="7"/>
        </w:numPr>
        <w:tabs>
          <w:tab w:val="left" w:pos="567"/>
        </w:tabs>
        <w:ind w:left="567" w:hanging="567"/>
        <w:jc w:val="both"/>
      </w:pPr>
      <w:r w:rsidRPr="00314644">
        <w:t>Wszelkie zmiany umowy wymagają uprzedniej (tj. przed ich dokonaniem) pisemnej zgody Zamawiającego i dokonywane będą w formie pisemnej</w:t>
      </w:r>
      <w:r w:rsidRPr="00FA3DC4">
        <w:t xml:space="preserve"> (aneksu) pod rygorem nieważności</w:t>
      </w:r>
      <w:r w:rsidR="00551A04" w:rsidRPr="00FA3DC4">
        <w:t xml:space="preserve"> za wyjątk</w:t>
      </w:r>
      <w:r w:rsidR="00BB15E7" w:rsidRPr="00FA3DC4">
        <w:t>iem zmian</w:t>
      </w:r>
      <w:r w:rsidR="00E715B3" w:rsidRPr="00FA3DC4">
        <w:t>,</w:t>
      </w:r>
      <w:r w:rsidR="00BB15E7" w:rsidRPr="00FA3DC4">
        <w:t xml:space="preserve"> o których mowa w ust</w:t>
      </w:r>
      <w:r w:rsidR="006D353F" w:rsidRPr="00FA3DC4">
        <w:t>.</w:t>
      </w:r>
      <w:r w:rsidR="00BB15E7" w:rsidRPr="00FA3DC4">
        <w:t xml:space="preserve"> 1</w:t>
      </w:r>
      <w:r w:rsidR="00F03358" w:rsidRPr="00FA3DC4">
        <w:t xml:space="preserve"> b), c), d)</w:t>
      </w:r>
      <w:r w:rsidR="00E715B3" w:rsidRPr="00FA3DC4">
        <w:t>,</w:t>
      </w:r>
      <w:r w:rsidR="00551A04" w:rsidRPr="00FA3DC4">
        <w:t xml:space="preserve"> dla których skuteczności wystarczające jest jednostronne pisemne oświadczenie strony</w:t>
      </w:r>
      <w:r w:rsidR="00F03358" w:rsidRPr="00FA3DC4">
        <w:t>.</w:t>
      </w:r>
    </w:p>
    <w:p w14:paraId="5411AA15" w14:textId="77777777" w:rsidR="003C7CFD" w:rsidRPr="00FA3DC4" w:rsidRDefault="00D8210D" w:rsidP="000B62BF">
      <w:pPr>
        <w:pStyle w:val="Tekstpodstawowywcity"/>
        <w:numPr>
          <w:ilvl w:val="0"/>
          <w:numId w:val="7"/>
        </w:numPr>
        <w:tabs>
          <w:tab w:val="left" w:pos="567"/>
          <w:tab w:val="num" w:pos="709"/>
        </w:tabs>
        <w:suppressAutoHyphens w:val="0"/>
        <w:spacing w:after="0"/>
        <w:ind w:left="567" w:hanging="567"/>
        <w:jc w:val="both"/>
      </w:pPr>
      <w:r w:rsidRPr="00FA3DC4">
        <w:t>P</w:t>
      </w:r>
      <w:r w:rsidR="0079411F" w:rsidRPr="00FA3DC4">
        <w:t>odstawę</w:t>
      </w:r>
      <w:r w:rsidRPr="00FA3DC4">
        <w:t xml:space="preserve"> do zmiany umowy wprowadzanej w formie aneksu do umowy stanowił</w:t>
      </w:r>
      <w:r w:rsidR="0079411F" w:rsidRPr="00FA3DC4">
        <w:t xml:space="preserve"> będzie</w:t>
      </w:r>
      <w:r w:rsidR="005D2B68" w:rsidRPr="00FA3DC4">
        <w:t xml:space="preserve"> sporządzony przez Wykonawcę protokół konieczności, zaakceptowany przez Inspektora Nadzoru</w:t>
      </w:r>
      <w:r w:rsidR="002660FA" w:rsidRPr="00FA3DC4">
        <w:t>.</w:t>
      </w:r>
      <w:r w:rsidR="006C7948" w:rsidRPr="00FA3DC4">
        <w:t xml:space="preserve"> </w:t>
      </w:r>
      <w:r w:rsidR="005D2B68" w:rsidRPr="00FA3DC4">
        <w:t xml:space="preserve">Protokół konieczności może zostać sporządzony wyłącznie </w:t>
      </w:r>
      <w:r w:rsidR="00F41CD1" w:rsidRPr="00FA3DC4">
        <w:t xml:space="preserve">na wniosek Zamawiającego lub </w:t>
      </w:r>
      <w:r w:rsidR="005D2B68" w:rsidRPr="00FA3DC4">
        <w:t>po udzieleniu pisemnej zgody Zamawiającego na dokonanie zmiany</w:t>
      </w:r>
      <w:r w:rsidR="003C7CFD" w:rsidRPr="00FA3DC4">
        <w:t xml:space="preserve"> na wniosek Wykonawcy.</w:t>
      </w:r>
    </w:p>
    <w:p w14:paraId="44B6D240" w14:textId="77777777" w:rsidR="003C7CFD" w:rsidRPr="00FA3DC4" w:rsidRDefault="005D2B68" w:rsidP="000B62BF">
      <w:pPr>
        <w:pStyle w:val="Tekstpodstawowywcity"/>
        <w:numPr>
          <w:ilvl w:val="0"/>
          <w:numId w:val="7"/>
        </w:numPr>
        <w:tabs>
          <w:tab w:val="left" w:pos="567"/>
          <w:tab w:val="num" w:pos="709"/>
        </w:tabs>
        <w:suppressAutoHyphens w:val="0"/>
        <w:spacing w:after="0"/>
        <w:ind w:left="567" w:hanging="567"/>
        <w:jc w:val="both"/>
      </w:pPr>
      <w:r w:rsidRPr="00FA3DC4">
        <w:t>Skierowany do Zamawiającego wniosek Wykonawcy z propozycją zmiany, zawierał będzie: opis propozycji zmiany</w:t>
      </w:r>
      <w:r w:rsidR="00ED24BB" w:rsidRPr="00FA3DC4">
        <w:t>;</w:t>
      </w:r>
      <w:r w:rsidR="005C2A68" w:rsidRPr="00FA3DC4">
        <w:t xml:space="preserve"> </w:t>
      </w:r>
      <w:r w:rsidR="00ED24BB" w:rsidRPr="00FA3DC4">
        <w:t>uzasadnienie zmiany;</w:t>
      </w:r>
      <w:r w:rsidR="005C2A68" w:rsidRPr="00FA3DC4">
        <w:t xml:space="preserve"> </w:t>
      </w:r>
      <w:r w:rsidRPr="00FA3DC4">
        <w:t>obliczenie kosztów zmiany w oparciu o czynniki cenotwórcze</w:t>
      </w:r>
      <w:r w:rsidR="00140F18" w:rsidRPr="00FA3DC4">
        <w:t xml:space="preserve"> ustalone przez strony</w:t>
      </w:r>
      <w:r w:rsidR="00867D8F" w:rsidRPr="00FA3DC4">
        <w:t xml:space="preserve"> </w:t>
      </w:r>
      <w:r w:rsidRPr="00FA3DC4">
        <w:t xml:space="preserve">w oparciu o dokumenty </w:t>
      </w:r>
      <w:r w:rsidR="006A154D" w:rsidRPr="00FA3DC4">
        <w:t>określone przez strony</w:t>
      </w:r>
      <w:r w:rsidRPr="00FA3DC4">
        <w:t>,</w:t>
      </w:r>
      <w:r w:rsidR="00F03358" w:rsidRPr="00FA3DC4">
        <w:t xml:space="preserve"> w sz</w:t>
      </w:r>
      <w:r w:rsidR="00D8210D" w:rsidRPr="00FA3DC4">
        <w:t>cze</w:t>
      </w:r>
      <w:r w:rsidR="00F03358" w:rsidRPr="00FA3DC4">
        <w:t xml:space="preserve">gólności </w:t>
      </w:r>
      <w:r w:rsidR="00D8210D" w:rsidRPr="00FA3DC4">
        <w:t>przy wykorzystaniu średnich</w:t>
      </w:r>
      <w:r w:rsidR="005C2A68" w:rsidRPr="00FA3DC4">
        <w:t xml:space="preserve"> </w:t>
      </w:r>
      <w:r w:rsidRPr="00FA3DC4">
        <w:t>ceny Sekocenbud dla województwa świętokrzyskiego z daty złożenia oferty</w:t>
      </w:r>
      <w:r w:rsidR="002124C7" w:rsidRPr="00FA3DC4">
        <w:t xml:space="preserve"> (stawki, narzuty określone w § 2 pkt. 3)</w:t>
      </w:r>
      <w:r w:rsidRPr="00FA3DC4">
        <w:t>, rysunki zamienne</w:t>
      </w:r>
      <w:r w:rsidR="00927256" w:rsidRPr="00FA3DC4">
        <w:t>.</w:t>
      </w:r>
    </w:p>
    <w:p w14:paraId="34ACCD4C" w14:textId="77777777" w:rsidR="002660FA" w:rsidRPr="00FA3DC4" w:rsidRDefault="005D2B68" w:rsidP="000B62BF">
      <w:pPr>
        <w:pStyle w:val="Tekstpodstawowywcity"/>
        <w:numPr>
          <w:ilvl w:val="0"/>
          <w:numId w:val="7"/>
        </w:numPr>
        <w:tabs>
          <w:tab w:val="left" w:pos="567"/>
          <w:tab w:val="num" w:pos="709"/>
        </w:tabs>
        <w:suppressAutoHyphens w:val="0"/>
        <w:spacing w:after="0"/>
        <w:ind w:left="567" w:hanging="567"/>
        <w:jc w:val="both"/>
      </w:pPr>
      <w:r w:rsidRPr="00FA3DC4">
        <w:t>Przed skierowaniem do Zamawiającego wniosku o dokonanie zmian, Wykonawca winien uzyskać opinię Inspektora Nadzoru co do proponowanych zmian</w:t>
      </w:r>
      <w:r w:rsidR="00671BE0" w:rsidRPr="00FA3DC4">
        <w:t xml:space="preserve"> oraz sporządzonej wyceny.</w:t>
      </w:r>
    </w:p>
    <w:p w14:paraId="644CB399" w14:textId="77777777" w:rsidR="003C7CFD" w:rsidRPr="00FA3DC4" w:rsidRDefault="005D2B68" w:rsidP="000B62BF">
      <w:pPr>
        <w:pStyle w:val="Tekstpodstawowywcity"/>
        <w:numPr>
          <w:ilvl w:val="0"/>
          <w:numId w:val="7"/>
        </w:numPr>
        <w:tabs>
          <w:tab w:val="num" w:pos="567"/>
        </w:tabs>
        <w:suppressAutoHyphens w:val="0"/>
        <w:spacing w:after="0"/>
        <w:ind w:left="567" w:hanging="567"/>
        <w:jc w:val="both"/>
      </w:pPr>
      <w:r w:rsidRPr="00FA3DC4">
        <w:lastRenderedPageBreak/>
        <w:t>W przypadku, gdy o dokonanie zmian</w:t>
      </w:r>
      <w:r w:rsidR="00BD0C7B" w:rsidRPr="00FA3DC4">
        <w:t>y</w:t>
      </w:r>
      <w:r w:rsidR="00134025" w:rsidRPr="00FA3DC4">
        <w:t xml:space="preserve"> zakresu świadczenia</w:t>
      </w:r>
      <w:r w:rsidRPr="00FA3DC4">
        <w:t xml:space="preserve"> wnioskował będzie Zamawiający, Wykonawca dokona wyceny zmiany, zgodnie z ust. </w:t>
      </w:r>
      <w:r w:rsidR="00867D8F" w:rsidRPr="00FA3DC4">
        <w:t>7</w:t>
      </w:r>
      <w:r w:rsidRPr="00FA3DC4">
        <w:t xml:space="preserve">, która podlegać będzie </w:t>
      </w:r>
      <w:r w:rsidR="00A44811" w:rsidRPr="00FA3DC4">
        <w:t xml:space="preserve">weryfikacji Inspektora Nadzoru. </w:t>
      </w:r>
      <w:r w:rsidRPr="00FA3DC4">
        <w:t>W przypadku zaakceptowania przez Zamawiającego przedłożonej wyceny, zostanie sporządzony protokół konieczności stanowiący podstawę do aneksu do umowy.</w:t>
      </w:r>
    </w:p>
    <w:p w14:paraId="4062BA30" w14:textId="7075A25A" w:rsidR="00A85FD7" w:rsidRPr="00007A57" w:rsidRDefault="005D2B68" w:rsidP="00007A57">
      <w:pPr>
        <w:pStyle w:val="Tekstpodstawowywcity"/>
        <w:numPr>
          <w:ilvl w:val="0"/>
          <w:numId w:val="7"/>
        </w:numPr>
        <w:tabs>
          <w:tab w:val="num" w:pos="567"/>
        </w:tabs>
        <w:suppressAutoHyphens w:val="0"/>
        <w:spacing w:after="0"/>
        <w:ind w:left="567" w:hanging="567"/>
        <w:jc w:val="both"/>
      </w:pPr>
      <w:r w:rsidRPr="00FA3DC4">
        <w:t xml:space="preserve">Zakazuje się Wykonawcy wprowadzania jakichkolwiek zmian w realizowanym zamówieniu bez wyczerpania procedury określonej w </w:t>
      </w:r>
      <w:r w:rsidR="00134025" w:rsidRPr="00FA3DC4">
        <w:t xml:space="preserve">niniejszym </w:t>
      </w:r>
      <w:r w:rsidR="00056886" w:rsidRPr="00FA3DC4">
        <w:t>§</w:t>
      </w:r>
      <w:r w:rsidRPr="00FA3DC4">
        <w:t xml:space="preserve">. </w:t>
      </w:r>
    </w:p>
    <w:p w14:paraId="391BFC53" w14:textId="21EDF1D2" w:rsidR="00D056E4" w:rsidRPr="00FA3DC4" w:rsidRDefault="00D056E4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§ 13</w:t>
      </w:r>
    </w:p>
    <w:p w14:paraId="01ABBC38" w14:textId="77777777" w:rsidR="00D056E4" w:rsidRPr="00FA3DC4" w:rsidRDefault="00D056E4" w:rsidP="008A2A0A">
      <w:pPr>
        <w:ind w:left="709" w:right="-99" w:hanging="425"/>
        <w:jc w:val="center"/>
        <w:rPr>
          <w:b/>
          <w:bCs/>
        </w:rPr>
      </w:pPr>
      <w:r w:rsidRPr="00FA3DC4">
        <w:rPr>
          <w:b/>
          <w:bCs/>
        </w:rPr>
        <w:t>ODSTĄPIENIE OD UMOWY</w:t>
      </w:r>
    </w:p>
    <w:p w14:paraId="34606F6F" w14:textId="77777777" w:rsidR="008263AB" w:rsidRPr="00FA3DC4" w:rsidRDefault="008263AB" w:rsidP="000B62BF">
      <w:pPr>
        <w:pStyle w:val="Akapitzlist"/>
        <w:numPr>
          <w:ilvl w:val="0"/>
          <w:numId w:val="9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Zamawiającemu przysługuje prawo odstąpienia od umowy w przypadkach określonych w art. 456 ust. 1 pkt. 2 u.p.z.p.  jeżeli zachodzi co najmniej jedna z następujących okoliczności :</w:t>
      </w:r>
    </w:p>
    <w:p w14:paraId="729FCCEA" w14:textId="77777777" w:rsidR="008263AB" w:rsidRPr="00FA3DC4" w:rsidRDefault="008263AB" w:rsidP="000B62BF">
      <w:pPr>
        <w:pStyle w:val="Akapitzlist"/>
        <w:numPr>
          <w:ilvl w:val="0"/>
          <w:numId w:val="30"/>
        </w:numPr>
        <w:autoSpaceDE w:val="0"/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dokonano zmiany umowy z naruszeniem art.. 454 i art. 455 u.p.z.p. (w części umowy której zmiana dotyczy)</w:t>
      </w:r>
      <w:r w:rsidR="00433B13" w:rsidRPr="00FA3DC4">
        <w:rPr>
          <w:rFonts w:ascii="Times New Roman" w:hAnsi="Times New Roman"/>
        </w:rPr>
        <w:t>,</w:t>
      </w:r>
    </w:p>
    <w:p w14:paraId="77852ACF" w14:textId="77777777" w:rsidR="008263AB" w:rsidRPr="00FA3DC4" w:rsidRDefault="008263AB" w:rsidP="000B62BF">
      <w:pPr>
        <w:pStyle w:val="Akapitzlist"/>
        <w:numPr>
          <w:ilvl w:val="0"/>
          <w:numId w:val="30"/>
        </w:numPr>
        <w:autoSpaceDE w:val="0"/>
        <w:spacing w:after="0" w:line="240" w:lineRule="auto"/>
        <w:ind w:left="993" w:hanging="426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wykonawca w chwili zawarcia umowy podlegał wykluczeniu na podstawie art. 108 u.p.z.p.</w:t>
      </w:r>
      <w:r w:rsidR="00433B13" w:rsidRPr="00FA3DC4">
        <w:rPr>
          <w:rFonts w:ascii="Times New Roman" w:hAnsi="Times New Roman"/>
        </w:rPr>
        <w:t>,</w:t>
      </w:r>
    </w:p>
    <w:p w14:paraId="00458DB9" w14:textId="77777777" w:rsidR="00D056E4" w:rsidRPr="00FA3DC4" w:rsidRDefault="00D056E4" w:rsidP="000B62BF">
      <w:pPr>
        <w:pStyle w:val="Akapitzlist"/>
        <w:numPr>
          <w:ilvl w:val="0"/>
          <w:numId w:val="9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Zamawiającemu przysługuje, w terminie 30 dni od powzięcia wiadomości o opisanych poniżej okolicznościach, prawo do odstąpienia od umowy:</w:t>
      </w:r>
    </w:p>
    <w:p w14:paraId="075A90EE" w14:textId="48CD6D19" w:rsidR="00D056E4" w:rsidRPr="00FA3DC4" w:rsidRDefault="00D056E4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 razie wystąpienia istotnej zmiany okoliczności powodującej, że wykonanie umowy nie leży </w:t>
      </w:r>
      <w:r w:rsidR="005F7AB2">
        <w:rPr>
          <w:rFonts w:ascii="Times New Roman" w:hAnsi="Times New Roman"/>
        </w:rPr>
        <w:t xml:space="preserve">                      </w:t>
      </w:r>
      <w:r w:rsidRPr="00FA3DC4">
        <w:rPr>
          <w:rFonts w:ascii="Times New Roman" w:hAnsi="Times New Roman"/>
        </w:rPr>
        <w:t xml:space="preserve">w interesie publicznym, czego nie można było przewidzieć w chwili zawarcia umowy, </w:t>
      </w:r>
      <w:r w:rsidR="00AC160A" w:rsidRPr="00FA3DC4">
        <w:rPr>
          <w:rFonts w:ascii="Times New Roman" w:hAnsi="Times New Roman"/>
        </w:rPr>
        <w:t>lub dalsze wykonywanie umowy może zagrozić istotnemu bezpieczeństwu państwa lub bezpieczeństwu publicznemu,</w:t>
      </w:r>
    </w:p>
    <w:p w14:paraId="3876C012" w14:textId="56AC6E05" w:rsidR="00D056E4" w:rsidRPr="00FA3DC4" w:rsidRDefault="00D056E4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gdy Wykonawca nie rozpoczyna lub nie kontynuuje wykonania umowy przez okres dłuższy niż 14 dni lub gdy Wykonawca jest </w:t>
      </w:r>
      <w:r w:rsidR="00671BE0" w:rsidRPr="00FA3DC4">
        <w:rPr>
          <w:rFonts w:ascii="Times New Roman" w:hAnsi="Times New Roman"/>
        </w:rPr>
        <w:t>w zwłoce</w:t>
      </w:r>
      <w:r w:rsidRPr="00FA3DC4">
        <w:rPr>
          <w:rFonts w:ascii="Times New Roman" w:hAnsi="Times New Roman"/>
        </w:rPr>
        <w:t xml:space="preserve"> w stosunku do terminów określonych w n</w:t>
      </w:r>
      <w:r w:rsidR="00B02CF9" w:rsidRPr="00FA3DC4">
        <w:rPr>
          <w:rFonts w:ascii="Times New Roman" w:hAnsi="Times New Roman"/>
        </w:rPr>
        <w:t>iniejszej umowie</w:t>
      </w:r>
      <w:r w:rsidR="005B5941" w:rsidRPr="00FA3DC4">
        <w:rPr>
          <w:rFonts w:ascii="Times New Roman" w:hAnsi="Times New Roman"/>
        </w:rPr>
        <w:t xml:space="preserve"> </w:t>
      </w:r>
      <w:r w:rsidR="005F7AB2">
        <w:rPr>
          <w:rFonts w:ascii="Times New Roman" w:hAnsi="Times New Roman"/>
        </w:rPr>
        <w:t xml:space="preserve">                    </w:t>
      </w:r>
      <w:r w:rsidR="00B02CF9" w:rsidRPr="00FA3DC4">
        <w:rPr>
          <w:rFonts w:ascii="Times New Roman" w:hAnsi="Times New Roman"/>
        </w:rPr>
        <w:t>o co najmniej 7</w:t>
      </w:r>
      <w:r w:rsidRPr="00FA3DC4">
        <w:rPr>
          <w:rFonts w:ascii="Times New Roman" w:hAnsi="Times New Roman"/>
        </w:rPr>
        <w:t xml:space="preserve"> dni,</w:t>
      </w:r>
    </w:p>
    <w:p w14:paraId="3EB350F1" w14:textId="4A6E74B7" w:rsidR="00F437F8" w:rsidRPr="00FA3DC4" w:rsidRDefault="00F437F8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Wykonawca pomimo dwukrotnego wezwania nie przekazał Zamawiającemu dokumentów o których mowa w</w:t>
      </w:r>
      <w:r w:rsidR="002124C7" w:rsidRPr="00FA3DC4">
        <w:rPr>
          <w:rFonts w:ascii="Times New Roman" w:hAnsi="Times New Roman"/>
        </w:rPr>
        <w:t xml:space="preserve"> § 8 pkt 11</w:t>
      </w:r>
      <w:r w:rsidR="00F02A3A">
        <w:rPr>
          <w:rFonts w:ascii="Times New Roman" w:hAnsi="Times New Roman"/>
        </w:rPr>
        <w:t xml:space="preserve"> umowy</w:t>
      </w:r>
      <w:r w:rsidR="002124C7" w:rsidRPr="00FA3DC4">
        <w:rPr>
          <w:rFonts w:ascii="Times New Roman" w:hAnsi="Times New Roman"/>
        </w:rPr>
        <w:t>.</w:t>
      </w:r>
      <w:r w:rsidRPr="00FA3DC4">
        <w:rPr>
          <w:rFonts w:ascii="Times New Roman" w:hAnsi="Times New Roman"/>
        </w:rPr>
        <w:t xml:space="preserve"> </w:t>
      </w:r>
    </w:p>
    <w:p w14:paraId="0034F303" w14:textId="77777777" w:rsidR="00D056E4" w:rsidRPr="00FA3DC4" w:rsidRDefault="00D056E4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w razie stwierdzenia wad, które w ramach umowy uprawniają Zamawiającego do odstąpienia od niej w szczególności wad </w:t>
      </w:r>
      <w:r w:rsidR="009B5078" w:rsidRPr="00FA3DC4">
        <w:rPr>
          <w:rFonts w:ascii="Times New Roman" w:hAnsi="Times New Roman"/>
          <w:iCs/>
        </w:rPr>
        <w:t>stwierdzonych w trakcie czynności odbioru</w:t>
      </w:r>
      <w:r w:rsidR="00FC3FC3" w:rsidRPr="00FA3DC4">
        <w:rPr>
          <w:rFonts w:ascii="Times New Roman" w:hAnsi="Times New Roman"/>
          <w:iCs/>
        </w:rPr>
        <w:t>,</w:t>
      </w:r>
      <w:r w:rsidRPr="00FA3DC4">
        <w:rPr>
          <w:rFonts w:ascii="Times New Roman" w:hAnsi="Times New Roman"/>
        </w:rPr>
        <w:t xml:space="preserve"> których Wykonawca pomimo wyznaczenia dodatkowego terminu nie usunął</w:t>
      </w:r>
      <w:r w:rsidR="00FC3FC3" w:rsidRPr="00FA3DC4">
        <w:rPr>
          <w:rFonts w:ascii="Times New Roman" w:hAnsi="Times New Roman"/>
        </w:rPr>
        <w:t>,</w:t>
      </w:r>
    </w:p>
    <w:p w14:paraId="0A5B7C2E" w14:textId="77777777" w:rsidR="00D056E4" w:rsidRPr="00FA3DC4" w:rsidRDefault="00D056E4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 razie wykonywania przedmiotu umowy niezgodnie z umową, pomimo pisemnego  wezwania przez Zamawiającego do wstrzymania robót lub do prowadzenia ich w zgodności z umową</w:t>
      </w:r>
      <w:r w:rsidR="00FC3FC3" w:rsidRPr="00FA3DC4">
        <w:rPr>
          <w:rFonts w:ascii="Times New Roman" w:hAnsi="Times New Roman"/>
        </w:rPr>
        <w:t>,</w:t>
      </w:r>
      <w:r w:rsidRPr="00FA3DC4">
        <w:rPr>
          <w:rFonts w:ascii="Times New Roman" w:hAnsi="Times New Roman"/>
        </w:rPr>
        <w:t xml:space="preserve"> </w:t>
      </w:r>
    </w:p>
    <w:p w14:paraId="72B7AC21" w14:textId="77777777" w:rsidR="00D056E4" w:rsidRPr="00FA3DC4" w:rsidRDefault="008263AB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 xml:space="preserve"> </w:t>
      </w:r>
      <w:r w:rsidR="00D056E4" w:rsidRPr="00FA3DC4">
        <w:rPr>
          <w:rFonts w:ascii="Times New Roman" w:hAnsi="Times New Roman"/>
        </w:rPr>
        <w:t xml:space="preserve">jeżeli zmiana albo rezygnacja z podwykonawcy dotyczy podmiotu, na którego zasoby Wykonawca powoływał się, na zasadach określonych w art. </w:t>
      </w:r>
      <w:r w:rsidR="00671BE0" w:rsidRPr="00FA3DC4">
        <w:rPr>
          <w:rFonts w:ascii="Times New Roman" w:hAnsi="Times New Roman"/>
        </w:rPr>
        <w:t>118</w:t>
      </w:r>
      <w:r w:rsidR="00D056E4" w:rsidRPr="00FA3DC4">
        <w:rPr>
          <w:rFonts w:ascii="Times New Roman" w:hAnsi="Times New Roman"/>
        </w:rPr>
        <w:t xml:space="preserve"> ust. </w:t>
      </w:r>
      <w:r w:rsidR="00671BE0" w:rsidRPr="00FA3DC4">
        <w:rPr>
          <w:rFonts w:ascii="Times New Roman" w:hAnsi="Times New Roman"/>
        </w:rPr>
        <w:t>2</w:t>
      </w:r>
      <w:r w:rsidR="00D056E4" w:rsidRPr="00FA3DC4">
        <w:rPr>
          <w:rFonts w:ascii="Times New Roman" w:hAnsi="Times New Roman"/>
        </w:rPr>
        <w:t xml:space="preserve"> </w:t>
      </w:r>
      <w:r w:rsidR="00671BE0" w:rsidRPr="00FA3DC4">
        <w:rPr>
          <w:rFonts w:ascii="Times New Roman" w:hAnsi="Times New Roman"/>
        </w:rPr>
        <w:t>u.p.z.p.</w:t>
      </w:r>
      <w:r w:rsidR="00D056E4" w:rsidRPr="00FA3DC4">
        <w:rPr>
          <w:rFonts w:ascii="Times New Roman" w:hAnsi="Times New Roman"/>
        </w:rPr>
        <w:t xml:space="preserve">, w celu wykazania spełniania warunków udziału w postępowaniu, a Wykonawca nie wykaże Zamawiającemu, iż proponowany inny podwykonawca lub Wykonawca </w:t>
      </w:r>
      <w:r w:rsidR="00AC160A" w:rsidRPr="00FA3DC4">
        <w:rPr>
          <w:rFonts w:ascii="Times New Roman" w:hAnsi="Times New Roman"/>
        </w:rPr>
        <w:t>samodzielnie spełnia je w stopniu nie mniejszym niż podwykonawca, na którego zasoby Wykonawca powoływał się w trakcie postępowania o udzielenie zamówienia</w:t>
      </w:r>
      <w:r w:rsidR="00D056E4" w:rsidRPr="00FA3DC4">
        <w:rPr>
          <w:rFonts w:ascii="Times New Roman" w:hAnsi="Times New Roman"/>
        </w:rPr>
        <w:t>.</w:t>
      </w:r>
    </w:p>
    <w:p w14:paraId="0B5357C8" w14:textId="77777777" w:rsidR="007F3681" w:rsidRPr="00FA3DC4" w:rsidRDefault="007F3681" w:rsidP="000B62BF">
      <w:pPr>
        <w:pStyle w:val="Akapitzlist"/>
        <w:numPr>
          <w:ilvl w:val="0"/>
          <w:numId w:val="16"/>
        </w:numPr>
        <w:tabs>
          <w:tab w:val="clear" w:pos="0"/>
        </w:tabs>
        <w:autoSpaceDE w:val="0"/>
        <w:spacing w:after="0" w:line="240" w:lineRule="auto"/>
        <w:ind w:left="851" w:hanging="284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 przypadku konieczność wielokrotnego (co najmniej 3-krotnego) dokonywania bezpośredniej zapłaty podwykonawcy lub dalszemu podwykonawcy lub konieczność dokonania bezpośrednich zapłat na sumę większą niż 5% wartości umowy w sprawie zamówienia publicznego</w:t>
      </w:r>
    </w:p>
    <w:p w14:paraId="175B4A48" w14:textId="77777777" w:rsidR="007F3681" w:rsidRPr="00FA3DC4" w:rsidRDefault="007F3681" w:rsidP="000B62BF">
      <w:pPr>
        <w:pStyle w:val="Akapitzlist"/>
        <w:numPr>
          <w:ilvl w:val="0"/>
          <w:numId w:val="9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  <w:lang w:eastAsia="zh-CN"/>
        </w:rPr>
        <w:t>Wykonawca może odstąpić od umowy jeżeli Zamawiający jest w zwłoce z uiszczeniem należności na rzecz Wykonawcy 2 miesiące ponad termin płatności faktury i pomimo dodatkowego wezwania listem poleconym odmawia uiszczenia należności</w:t>
      </w:r>
    </w:p>
    <w:p w14:paraId="243D6F98" w14:textId="77777777" w:rsidR="00D056E4" w:rsidRPr="00FA3DC4" w:rsidRDefault="00D056E4" w:rsidP="000B62BF">
      <w:pPr>
        <w:pStyle w:val="Akapitzlist"/>
        <w:numPr>
          <w:ilvl w:val="0"/>
          <w:numId w:val="9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FA3DC4">
        <w:rPr>
          <w:rFonts w:ascii="Times New Roman" w:hAnsi="Times New Roman"/>
        </w:rPr>
        <w:t>Odstąpienie od umowy powinno nastąpić w formie pisemnej pod rygorem nieważności i powinno zawierać uzasadnienie.</w:t>
      </w:r>
      <w:r w:rsidR="00B73A6F" w:rsidRPr="00FA3DC4">
        <w:rPr>
          <w:rFonts w:ascii="Times New Roman" w:hAnsi="Times New Roman"/>
        </w:rPr>
        <w:t xml:space="preserve"> </w:t>
      </w:r>
      <w:r w:rsidRPr="00FA3DC4">
        <w:rPr>
          <w:rFonts w:ascii="Times New Roman" w:hAnsi="Times New Roman"/>
        </w:rPr>
        <w:t>Uprawnienie do odstąpienia nie pozbawia prawa do naliczenia kar umownych przewidzianych umową.</w:t>
      </w:r>
    </w:p>
    <w:p w14:paraId="63EEDFFA" w14:textId="77777777" w:rsidR="00D056E4" w:rsidRPr="00FA3DC4" w:rsidRDefault="00D056E4" w:rsidP="000B62BF">
      <w:pPr>
        <w:pStyle w:val="Akapitzlist"/>
        <w:numPr>
          <w:ilvl w:val="0"/>
          <w:numId w:val="9"/>
        </w:numPr>
        <w:shd w:val="clear" w:color="auto" w:fill="FFFFFF"/>
        <w:suppressAutoHyphens/>
        <w:spacing w:after="0" w:line="240" w:lineRule="auto"/>
        <w:ind w:left="567" w:hanging="567"/>
        <w:jc w:val="both"/>
        <w:textAlignment w:val="baseline"/>
        <w:rPr>
          <w:rFonts w:ascii="Times New Roman" w:hAnsi="Times New Roman"/>
        </w:rPr>
      </w:pPr>
      <w:r w:rsidRPr="00FA3DC4">
        <w:rPr>
          <w:rFonts w:ascii="Times New Roman" w:hAnsi="Times New Roman"/>
        </w:rPr>
        <w:t>W przypadku odstąpienia przez Zamawiającego od umowy zgodnie z niniejszym §, Wykonawca może żądać wyłącznie zapłaty wynagrodzenia za roboty, które zostały wykonane do dnia odstąpienia, chyba że Zamawiający zgłasza zastrzeżenia co do jakości wykonanych robót.</w:t>
      </w:r>
    </w:p>
    <w:p w14:paraId="5E1357C7" w14:textId="77777777" w:rsidR="00D056E4" w:rsidRPr="00FA3DC4" w:rsidRDefault="00D056E4" w:rsidP="000B62BF">
      <w:pPr>
        <w:pStyle w:val="Tytu"/>
        <w:widowControl/>
        <w:numPr>
          <w:ilvl w:val="0"/>
          <w:numId w:val="9"/>
        </w:numPr>
        <w:suppressAutoHyphens w:val="0"/>
        <w:ind w:left="567" w:hanging="567"/>
        <w:jc w:val="both"/>
        <w:textAlignment w:val="auto"/>
        <w:rPr>
          <w:rFonts w:ascii="Times New Roman" w:hAnsi="Times New Roman" w:cs="Times New Roman"/>
          <w:sz w:val="22"/>
          <w:szCs w:val="22"/>
          <w:lang w:val="pl-PL"/>
        </w:rPr>
      </w:pPr>
      <w:r w:rsidRPr="00FA3DC4">
        <w:rPr>
          <w:rFonts w:ascii="Times New Roman" w:hAnsi="Times New Roman" w:cs="Times New Roman"/>
          <w:sz w:val="22"/>
          <w:szCs w:val="22"/>
          <w:lang w:val="pl-PL"/>
        </w:rPr>
        <w:t>W przypadku odstąpienia od umowy, ustala się następujące obowiązki szczegółowe:</w:t>
      </w:r>
    </w:p>
    <w:p w14:paraId="271B64F5" w14:textId="77777777" w:rsidR="00D056E4" w:rsidRPr="00FA3DC4" w:rsidRDefault="00D056E4" w:rsidP="000B62BF">
      <w:pPr>
        <w:widowControl w:val="0"/>
        <w:numPr>
          <w:ilvl w:val="0"/>
          <w:numId w:val="17"/>
        </w:numPr>
        <w:shd w:val="clear" w:color="auto" w:fill="FFFFFF"/>
        <w:tabs>
          <w:tab w:val="left" w:pos="-4306"/>
        </w:tabs>
        <w:suppressAutoHyphens w:val="0"/>
        <w:autoSpaceDE w:val="0"/>
        <w:ind w:left="851" w:hanging="284"/>
        <w:jc w:val="both"/>
      </w:pPr>
      <w:r w:rsidRPr="00FA3DC4">
        <w:t>w terminie do 7 dni od daty otrzymania oświadczenia o odstąpieniu od umowy, Wykonawca przy udziale Zamawiającego sporządzi szczegółowy wykaz zrealizowanych robót na dzień odstąpienia,</w:t>
      </w:r>
    </w:p>
    <w:p w14:paraId="60FCC18D" w14:textId="77777777" w:rsidR="00D056E4" w:rsidRPr="00FA3DC4" w:rsidRDefault="00D056E4" w:rsidP="000B62BF">
      <w:pPr>
        <w:widowControl w:val="0"/>
        <w:numPr>
          <w:ilvl w:val="0"/>
          <w:numId w:val="17"/>
        </w:numPr>
        <w:shd w:val="clear" w:color="auto" w:fill="FFFFFF"/>
        <w:tabs>
          <w:tab w:val="left" w:pos="-4306"/>
        </w:tabs>
        <w:suppressAutoHyphens w:val="0"/>
        <w:autoSpaceDE w:val="0"/>
        <w:ind w:left="851" w:hanging="284"/>
        <w:jc w:val="both"/>
      </w:pPr>
      <w:r w:rsidRPr="00FA3DC4">
        <w:t>Wykonawca zabezpieczy przerwane roboty w zakresie obustronnie uzgodnionym,</w:t>
      </w:r>
    </w:p>
    <w:p w14:paraId="5B9A210D" w14:textId="6AC464AD" w:rsidR="00D056E4" w:rsidRPr="00FA3DC4" w:rsidRDefault="00D056E4" w:rsidP="000B62BF">
      <w:pPr>
        <w:widowControl w:val="0"/>
        <w:numPr>
          <w:ilvl w:val="0"/>
          <w:numId w:val="17"/>
        </w:numPr>
        <w:shd w:val="clear" w:color="auto" w:fill="FFFFFF"/>
        <w:tabs>
          <w:tab w:val="left" w:pos="-4306"/>
        </w:tabs>
        <w:suppressAutoHyphens w:val="0"/>
        <w:autoSpaceDE w:val="0"/>
        <w:ind w:left="851" w:hanging="284"/>
        <w:jc w:val="both"/>
      </w:pPr>
      <w:r w:rsidRPr="00FA3DC4">
        <w:t>Wykonawca zgłosi do dokonania przez Zamawiającego odbioru robót przerwanych oraz zabezpiecz</w:t>
      </w:r>
      <w:r w:rsidR="00896EB4" w:rsidRPr="00FA3DC4">
        <w:t>onych oraz</w:t>
      </w:r>
      <w:r w:rsidRPr="00FA3DC4">
        <w:t xml:space="preserve"> najpóźniej w terminie do 10 dni od daty </w:t>
      </w:r>
      <w:r w:rsidR="00896EB4" w:rsidRPr="00FA3DC4">
        <w:t xml:space="preserve">otrzymania </w:t>
      </w:r>
      <w:r w:rsidRPr="00FA3DC4">
        <w:t xml:space="preserve">oświadczenia </w:t>
      </w:r>
      <w:r w:rsidR="006A1FC6">
        <w:t xml:space="preserve">                          </w:t>
      </w:r>
      <w:r w:rsidRPr="00FA3DC4">
        <w:t>o odstąpieniu usunie z terenu budowy urządzenia zaplecza budowy.</w:t>
      </w:r>
    </w:p>
    <w:p w14:paraId="42F2DFF7" w14:textId="77777777" w:rsidR="00D056E4" w:rsidRPr="00FA3DC4" w:rsidRDefault="00D056E4" w:rsidP="000B62BF">
      <w:pPr>
        <w:widowControl w:val="0"/>
        <w:numPr>
          <w:ilvl w:val="0"/>
          <w:numId w:val="9"/>
        </w:numPr>
        <w:shd w:val="clear" w:color="auto" w:fill="FFFFFF"/>
        <w:tabs>
          <w:tab w:val="left" w:pos="-4306"/>
        </w:tabs>
        <w:suppressAutoHyphens w:val="0"/>
        <w:autoSpaceDE w:val="0"/>
        <w:ind w:left="567" w:hanging="567"/>
        <w:jc w:val="both"/>
      </w:pPr>
      <w:r w:rsidRPr="00FA3DC4">
        <w:t>W każdym przypadku odstąpienia od umowy Zamawiający zachowuje w pełni wszystkie uprawniania nabyte przed dniem odstąpienia.</w:t>
      </w:r>
    </w:p>
    <w:p w14:paraId="762DE2AA" w14:textId="77777777" w:rsidR="00032E2A" w:rsidRDefault="007F3681" w:rsidP="00032E2A">
      <w:pPr>
        <w:widowControl w:val="0"/>
        <w:numPr>
          <w:ilvl w:val="0"/>
          <w:numId w:val="9"/>
        </w:numPr>
        <w:shd w:val="clear" w:color="auto" w:fill="FFFFFF"/>
        <w:tabs>
          <w:tab w:val="left" w:pos="-4306"/>
        </w:tabs>
        <w:suppressAutoHyphens w:val="0"/>
        <w:autoSpaceDE w:val="0"/>
        <w:ind w:left="567" w:hanging="567"/>
        <w:jc w:val="both"/>
      </w:pPr>
      <w:r w:rsidRPr="00FA3DC4">
        <w:t xml:space="preserve">Zamawiającemu przysługuje prawo odstąpienia od umowy także w przypadkach określonych </w:t>
      </w:r>
      <w:r w:rsidR="006A1FC6">
        <w:t xml:space="preserve">                     </w:t>
      </w:r>
      <w:r w:rsidRPr="00FA3DC4">
        <w:lastRenderedPageBreak/>
        <w:t>w Kodeksie cywilnym.</w:t>
      </w:r>
    </w:p>
    <w:p w14:paraId="1CE972EF" w14:textId="5B61D8B7" w:rsidR="00032E2A" w:rsidRPr="0038107A" w:rsidRDefault="00032E2A" w:rsidP="00007A57">
      <w:pPr>
        <w:widowControl w:val="0"/>
        <w:numPr>
          <w:ilvl w:val="0"/>
          <w:numId w:val="9"/>
        </w:numPr>
        <w:shd w:val="clear" w:color="auto" w:fill="FFFFFF"/>
        <w:tabs>
          <w:tab w:val="left" w:pos="-4306"/>
        </w:tabs>
        <w:suppressAutoHyphens w:val="0"/>
        <w:autoSpaceDE w:val="0"/>
        <w:ind w:left="567" w:hanging="567"/>
        <w:jc w:val="both"/>
      </w:pPr>
      <w:r w:rsidRPr="0038107A">
        <w:t xml:space="preserve">Niezależnie od uprawnienia do odstąpienia od </w:t>
      </w:r>
      <w:r w:rsidR="00137E41" w:rsidRPr="0038107A">
        <w:t>u</w:t>
      </w:r>
      <w:r w:rsidRPr="0038107A">
        <w:t xml:space="preserve">mowy czy też naliczenia kar umownych oraz poza przypadkami określonymi w pozostałych postanowieniach Umowy, Zamawiający uprawniony jest również bez uzyskiwania zgody Sądu do powierzenia osobom trzecim w zastępstwie Wykonawcy na jego koszt i ryzyko jakichkolwiek zobowiązań wynikających z niniejszej Umowy, w tym również wynikających z gwarancji jakości i rękojmi, których Wykonawca nie wykonuje, lub nienależycie wykonuje, w szczególności nie wykonuje w terminie, z zachowaniem prawa do żądania odszkodowania z tytułu niewykonania lub nienależytego wykonania przez Wykonawcę niniejszej </w:t>
      </w:r>
      <w:r w:rsidR="00137E41" w:rsidRPr="0038107A">
        <w:t>u</w:t>
      </w:r>
      <w:r w:rsidRPr="0038107A">
        <w:t xml:space="preserve">mowy [wykonawstwo zastępcze]. Zamawiający wykona swoje uprawnienie do wykonawstwa zastępczego po wcześniejszym pisemnym zawiadomieniu Wykonawcy o niewykonywaniu lub nienależytym wykonywaniu przez niego </w:t>
      </w:r>
      <w:r w:rsidR="00137E41" w:rsidRPr="0038107A">
        <w:t>u</w:t>
      </w:r>
      <w:r w:rsidRPr="0038107A">
        <w:t>mowy i wezwaniu do wykonania lub prawidłowego wykonania w wyznaczonym terminie nie krótszym niż 7 dni.</w:t>
      </w:r>
    </w:p>
    <w:p w14:paraId="7F85860A" w14:textId="1DDAAD81" w:rsidR="002E684B" w:rsidRPr="0038107A" w:rsidRDefault="002E684B" w:rsidP="002E684B">
      <w:pPr>
        <w:ind w:left="709" w:hanging="425"/>
        <w:jc w:val="center"/>
        <w:rPr>
          <w:b/>
          <w:bCs/>
        </w:rPr>
      </w:pPr>
      <w:r w:rsidRPr="0038107A">
        <w:rPr>
          <w:b/>
          <w:bCs/>
        </w:rPr>
        <w:t>§ 14</w:t>
      </w:r>
    </w:p>
    <w:p w14:paraId="4074370D" w14:textId="44D9CD04" w:rsidR="002E684B" w:rsidRPr="0038107A" w:rsidRDefault="002E684B" w:rsidP="002E684B">
      <w:pPr>
        <w:ind w:left="709" w:hanging="425"/>
        <w:jc w:val="center"/>
        <w:rPr>
          <w:b/>
          <w:bCs/>
        </w:rPr>
      </w:pPr>
      <w:r w:rsidRPr="0038107A">
        <w:rPr>
          <w:b/>
          <w:bCs/>
        </w:rPr>
        <w:t>Załączniki do umowy</w:t>
      </w:r>
    </w:p>
    <w:p w14:paraId="6E960800" w14:textId="77777777" w:rsidR="002E684B" w:rsidRPr="0038107A" w:rsidRDefault="002E684B" w:rsidP="002E684B">
      <w:pPr>
        <w:widowControl w:val="0"/>
        <w:numPr>
          <w:ilvl w:val="0"/>
          <w:numId w:val="41"/>
        </w:numPr>
        <w:shd w:val="clear" w:color="auto" w:fill="FFFFFF"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Następujące dokumenty będą uważane, odczytywane i interpretowane, jako integralna część niniejszej Umowy, według następującego pierwszeństwa:</w:t>
      </w:r>
    </w:p>
    <w:p w14:paraId="0CBDC9C9" w14:textId="77777777" w:rsidR="002E684B" w:rsidRPr="0038107A" w:rsidRDefault="002E684B" w:rsidP="002E684B">
      <w:pPr>
        <w:numPr>
          <w:ilvl w:val="0"/>
          <w:numId w:val="42"/>
        </w:numPr>
        <w:suppressAutoHyphens w:val="0"/>
        <w:ind w:hanging="294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niniejsza Umowa;</w:t>
      </w:r>
    </w:p>
    <w:p w14:paraId="67F2D924" w14:textId="77777777" w:rsidR="002E684B" w:rsidRPr="0038107A" w:rsidRDefault="002E684B" w:rsidP="002E684B">
      <w:pPr>
        <w:numPr>
          <w:ilvl w:val="0"/>
          <w:numId w:val="42"/>
        </w:numPr>
        <w:suppressAutoHyphens w:val="0"/>
        <w:ind w:hanging="294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Specyfikacja Warunków Zamówienia;</w:t>
      </w:r>
    </w:p>
    <w:p w14:paraId="05CBF08D" w14:textId="5B4EA342" w:rsidR="00232F7A" w:rsidRPr="0038107A" w:rsidRDefault="00232F7A" w:rsidP="002E684B">
      <w:pPr>
        <w:numPr>
          <w:ilvl w:val="0"/>
          <w:numId w:val="42"/>
        </w:numPr>
        <w:suppressAutoHyphens w:val="0"/>
        <w:ind w:hanging="294"/>
        <w:jc w:val="both"/>
        <w:rPr>
          <w:rFonts w:eastAsia="Calibri"/>
          <w:kern w:val="0"/>
          <w:lang w:eastAsia="en-US"/>
        </w:rPr>
      </w:pPr>
      <w:r w:rsidRPr="0038107A">
        <w:t>projekt wykonawczy,</w:t>
      </w:r>
    </w:p>
    <w:p w14:paraId="6A8131F6" w14:textId="3771D227" w:rsidR="002E684B" w:rsidRPr="0038107A" w:rsidRDefault="002E684B" w:rsidP="002E684B">
      <w:pPr>
        <w:numPr>
          <w:ilvl w:val="0"/>
          <w:numId w:val="42"/>
        </w:numPr>
        <w:suppressAutoHyphens w:val="0"/>
        <w:ind w:hanging="294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Specyfikacja Techniczna Wykonania i Odbioru Robót Budowlanych;</w:t>
      </w:r>
    </w:p>
    <w:p w14:paraId="79669C2E" w14:textId="7D6F7107" w:rsidR="002E684B" w:rsidRPr="0038107A" w:rsidRDefault="00232F7A" w:rsidP="002E684B">
      <w:pPr>
        <w:numPr>
          <w:ilvl w:val="0"/>
          <w:numId w:val="42"/>
        </w:numPr>
        <w:suppressAutoHyphens w:val="0"/>
        <w:ind w:hanging="294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Przedmiar robót</w:t>
      </w:r>
    </w:p>
    <w:p w14:paraId="5B7CD8A6" w14:textId="1890B3C6" w:rsidR="002E684B" w:rsidRPr="0038107A" w:rsidRDefault="002E684B" w:rsidP="002E684B">
      <w:pPr>
        <w:numPr>
          <w:ilvl w:val="0"/>
          <w:numId w:val="42"/>
        </w:numPr>
        <w:suppressAutoHyphens w:val="0"/>
        <w:ind w:hanging="294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Formularz Oferty z Załącznikiem do Oferty</w:t>
      </w:r>
      <w:r w:rsidR="00232F7A" w:rsidRPr="0038107A">
        <w:rPr>
          <w:rFonts w:eastAsia="Calibri"/>
          <w:kern w:val="0"/>
          <w:lang w:eastAsia="en-US"/>
        </w:rPr>
        <w:t>.</w:t>
      </w:r>
    </w:p>
    <w:p w14:paraId="5013F26D" w14:textId="77777777" w:rsidR="002E684B" w:rsidRPr="0038107A" w:rsidRDefault="002E684B" w:rsidP="002E684B">
      <w:pPr>
        <w:widowControl w:val="0"/>
        <w:numPr>
          <w:ilvl w:val="0"/>
          <w:numId w:val="41"/>
        </w:numPr>
        <w:shd w:val="clear" w:color="auto" w:fill="FFFFFF"/>
        <w:tabs>
          <w:tab w:val="num" w:pos="426"/>
          <w:tab w:val="left" w:pos="9498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W przypadku rozbieżności zapisów poszczególnych dokumentów, pierwszeństwo mają zapisy dokumentu zgodnie z kolejnością przywołania w ust.1, z zastrzeżeniem postanowień ust. 3.</w:t>
      </w:r>
    </w:p>
    <w:p w14:paraId="4A17FC20" w14:textId="634A0D13" w:rsidR="002E684B" w:rsidRPr="00007A57" w:rsidRDefault="002E684B" w:rsidP="00007A57">
      <w:pPr>
        <w:widowControl w:val="0"/>
        <w:numPr>
          <w:ilvl w:val="0"/>
          <w:numId w:val="41"/>
        </w:numPr>
        <w:shd w:val="clear" w:color="auto" w:fill="FFFFFF"/>
        <w:tabs>
          <w:tab w:val="num" w:pos="426"/>
          <w:tab w:val="left" w:pos="9498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W odniesieniu do zobowiązań Wykonawcy określonych w przedmiocie Umowy, niniejszą Umowę oraz dokumenty, o których mowa w ust. 1 należy traktować jako wzajemnie wyjaśniające się i uzupełniające w taki sposób, że w wyniku znalezionych dwuznaczności lub rozbieżności między tymi dokumentami Wykonawca nie może ograniczyć zakresu przedmiotu Umowy ani wymaganego zakresu należytej staranności.</w:t>
      </w:r>
    </w:p>
    <w:p w14:paraId="389A7DD5" w14:textId="0E390B37" w:rsidR="002E572E" w:rsidRPr="0038107A" w:rsidRDefault="002E572E" w:rsidP="002E572E">
      <w:pPr>
        <w:ind w:left="709" w:hanging="425"/>
        <w:jc w:val="center"/>
        <w:rPr>
          <w:b/>
          <w:bCs/>
        </w:rPr>
      </w:pPr>
      <w:r w:rsidRPr="0038107A">
        <w:rPr>
          <w:b/>
          <w:bCs/>
        </w:rPr>
        <w:t xml:space="preserve">§ 14a </w:t>
      </w:r>
    </w:p>
    <w:p w14:paraId="06AB6E39" w14:textId="491B550C" w:rsidR="002E572E" w:rsidRPr="0038107A" w:rsidRDefault="002E572E" w:rsidP="002E572E">
      <w:pPr>
        <w:ind w:left="709" w:hanging="425"/>
        <w:jc w:val="center"/>
        <w:rPr>
          <w:b/>
          <w:bCs/>
        </w:rPr>
      </w:pPr>
      <w:r w:rsidRPr="0038107A">
        <w:rPr>
          <w:b/>
          <w:bCs/>
        </w:rPr>
        <w:t>Konsorcjum*</w:t>
      </w:r>
    </w:p>
    <w:p w14:paraId="79B021F9" w14:textId="77777777" w:rsidR="002E572E" w:rsidRPr="0038107A" w:rsidRDefault="002E572E" w:rsidP="002E572E">
      <w:pPr>
        <w:suppressAutoHyphens w:val="0"/>
        <w:jc w:val="center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 xml:space="preserve">* (zapisy będą obowiązywały w przypadku wyboru oferty złożonej przez Konsorcjum) </w:t>
      </w:r>
    </w:p>
    <w:p w14:paraId="24EEB56C" w14:textId="77777777" w:rsidR="002E572E" w:rsidRPr="0038107A" w:rsidRDefault="002E572E" w:rsidP="002E572E">
      <w:pPr>
        <w:numPr>
          <w:ilvl w:val="0"/>
          <w:numId w:val="45"/>
        </w:numPr>
        <w:suppressAutoHyphens w:val="0"/>
        <w:ind w:left="426" w:hanging="426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Do wystawienia na rzecz Zamawiającego faktur uprawniony jest wyłącznie Lider Konsorcjum. Lider Konsorcjum, działając również w imieniu Partnerów Konsorcjum, oświadcza, że Partnerzy Konsorcjum upoważniają Lidera Konsorcjum do wystawiania faktur oraz do przyjęcia należności przypadających wszystkim członkom Konsorcjum z tytułu częściowego lub całkowitego wykonania przedmiotu Umowy, jak również, że zapłata dokonana przez Zamawiającego we wskazany sposób wyczerpuje roszczenia członków Konsorcjum wobec Zamawiającego z tytułu zapłaty wynagrodzenia.</w:t>
      </w:r>
    </w:p>
    <w:p w14:paraId="74B2B730" w14:textId="77777777" w:rsidR="002E572E" w:rsidRPr="0038107A" w:rsidRDefault="002E572E" w:rsidP="002E572E">
      <w:pPr>
        <w:numPr>
          <w:ilvl w:val="0"/>
          <w:numId w:val="45"/>
        </w:numPr>
        <w:suppressAutoHyphens w:val="0"/>
        <w:ind w:left="426" w:hanging="426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>Wykonawca – Lider Konsorcjum i Partnerzy Konsorcjum – oświadczają, że w związku z realizacją przedmiotu niniejszej Umowy w przypadku kolizji zapisów zawartych w umowie konsorcjum z zapisami niniejszej Umowy pierwszeństwo maja zapisy niniejszej Umowy.</w:t>
      </w:r>
    </w:p>
    <w:p w14:paraId="072AAD2B" w14:textId="77777777" w:rsidR="002E572E" w:rsidRPr="0038107A" w:rsidRDefault="002E572E" w:rsidP="002E572E">
      <w:pPr>
        <w:numPr>
          <w:ilvl w:val="0"/>
          <w:numId w:val="45"/>
        </w:numPr>
        <w:suppressAutoHyphens w:val="0"/>
        <w:ind w:left="426" w:hanging="426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 xml:space="preserve">Strony ustalają, że zmiana, rozwiązanie lub wypowiedzenie umowy konsorcjum nie ma wpływu </w:t>
      </w:r>
      <w:r w:rsidRPr="0038107A">
        <w:rPr>
          <w:rFonts w:eastAsia="Calibri"/>
          <w:kern w:val="0"/>
          <w:lang w:eastAsia="en-US"/>
        </w:rPr>
        <w:br/>
        <w:t xml:space="preserve">na zakres zobowiązania Wykonawcy wobec Zamawiającego, tj. wykonania przedmiotu Umowy </w:t>
      </w:r>
      <w:r w:rsidRPr="0038107A">
        <w:rPr>
          <w:rFonts w:eastAsia="Calibri"/>
          <w:kern w:val="0"/>
          <w:lang w:eastAsia="en-US"/>
        </w:rPr>
        <w:br/>
        <w:t>i każdy z członków Konsorcjum – zgodnie z obowiązującymi przepisami prawa – ponosi wobec Zamawiającego solidarną odpowiedzialność za wykonanie przedmiotu Umowy, jak również solidarną odpowiedzialność za nienależyte wykonanie Umowy lub niewykonanie Umowy.</w:t>
      </w:r>
    </w:p>
    <w:p w14:paraId="5928A0BE" w14:textId="03462360" w:rsidR="002E572E" w:rsidRPr="0038107A" w:rsidRDefault="002E572E" w:rsidP="0038107A">
      <w:pPr>
        <w:numPr>
          <w:ilvl w:val="0"/>
          <w:numId w:val="45"/>
        </w:numPr>
        <w:suppressAutoHyphens w:val="0"/>
        <w:ind w:left="426" w:hanging="426"/>
        <w:jc w:val="both"/>
        <w:rPr>
          <w:rFonts w:eastAsia="Calibri"/>
          <w:kern w:val="0"/>
          <w:lang w:eastAsia="en-US"/>
        </w:rPr>
      </w:pPr>
      <w:r w:rsidRPr="0038107A">
        <w:rPr>
          <w:rFonts w:eastAsia="Calibri"/>
          <w:kern w:val="0"/>
          <w:lang w:eastAsia="en-US"/>
        </w:rPr>
        <w:t xml:space="preserve">Zamawiający kieruje wszystkie pisma i oświadczenia, jakie wynikają z realizacji niniejszej Umowy do Lidera Konsorcjum, ze skutkiem prawnym wobec Partnerów Konsorcjum. </w:t>
      </w:r>
    </w:p>
    <w:p w14:paraId="23F1CC3F" w14:textId="160501F4" w:rsidR="00DC07C3" w:rsidRPr="0038107A" w:rsidRDefault="00E62BB8" w:rsidP="008A2A0A">
      <w:pPr>
        <w:ind w:left="709" w:hanging="425"/>
        <w:jc w:val="center"/>
        <w:rPr>
          <w:b/>
          <w:bCs/>
        </w:rPr>
      </w:pPr>
      <w:r w:rsidRPr="0038107A">
        <w:rPr>
          <w:b/>
          <w:bCs/>
        </w:rPr>
        <w:t xml:space="preserve">§ </w:t>
      </w:r>
      <w:r w:rsidR="002E684B" w:rsidRPr="0038107A">
        <w:rPr>
          <w:b/>
          <w:bCs/>
        </w:rPr>
        <w:t>15</w:t>
      </w:r>
    </w:p>
    <w:p w14:paraId="0E35580B" w14:textId="77777777" w:rsidR="00DC07C3" w:rsidRPr="00FA3DC4" w:rsidRDefault="00DC07C3" w:rsidP="008A2A0A">
      <w:pPr>
        <w:ind w:left="709" w:hanging="425"/>
        <w:jc w:val="center"/>
        <w:rPr>
          <w:b/>
          <w:bCs/>
        </w:rPr>
      </w:pPr>
      <w:r w:rsidRPr="0038107A">
        <w:rPr>
          <w:b/>
          <w:bCs/>
        </w:rPr>
        <w:t xml:space="preserve">POSTANOWIENIA </w:t>
      </w:r>
      <w:r w:rsidRPr="00FA3DC4">
        <w:rPr>
          <w:b/>
          <w:bCs/>
        </w:rPr>
        <w:t>KOŃCOWE</w:t>
      </w:r>
    </w:p>
    <w:p w14:paraId="2F7F5897" w14:textId="77777777" w:rsidR="00A26212" w:rsidRPr="00215738" w:rsidRDefault="00A26212" w:rsidP="00215738">
      <w:pPr>
        <w:pStyle w:val="Tekstpodstawowy"/>
        <w:numPr>
          <w:ilvl w:val="0"/>
          <w:numId w:val="32"/>
        </w:numPr>
        <w:tabs>
          <w:tab w:val="clear" w:pos="360"/>
          <w:tab w:val="num" w:pos="426"/>
        </w:tabs>
        <w:suppressAutoHyphens w:val="0"/>
        <w:spacing w:after="0"/>
        <w:ind w:left="426" w:hanging="426"/>
        <w:jc w:val="both"/>
      </w:pPr>
      <w:r w:rsidRPr="00FA3DC4">
        <w:t xml:space="preserve">W </w:t>
      </w:r>
      <w:r w:rsidRPr="00215738">
        <w:t>sprawach nie uregulowanych w niniejszej umowie mają zastosowanie:</w:t>
      </w:r>
    </w:p>
    <w:p w14:paraId="43767458" w14:textId="0BCFF3A7" w:rsidR="00A26212" w:rsidRPr="00215738" w:rsidRDefault="00A26212" w:rsidP="00215738">
      <w:pPr>
        <w:pStyle w:val="Tekstpodstawowy"/>
        <w:numPr>
          <w:ilvl w:val="0"/>
          <w:numId w:val="33"/>
        </w:numPr>
        <w:tabs>
          <w:tab w:val="left" w:pos="720"/>
          <w:tab w:val="num" w:pos="851"/>
        </w:tabs>
        <w:spacing w:after="0"/>
        <w:ind w:left="709" w:hanging="283"/>
        <w:jc w:val="both"/>
      </w:pPr>
      <w:r w:rsidRPr="00215738">
        <w:t xml:space="preserve">właściwe przepisy ustawy </w:t>
      </w:r>
      <w:r w:rsidRPr="00215738">
        <w:rPr>
          <w:iCs/>
        </w:rPr>
        <w:t>z dnia 11 września 2019 r. Prawo zamówie</w:t>
      </w:r>
      <w:r w:rsidRPr="00215738">
        <w:t xml:space="preserve">ń </w:t>
      </w:r>
      <w:r w:rsidRPr="00215738">
        <w:rPr>
          <w:iCs/>
        </w:rPr>
        <w:t>publicznych (</w:t>
      </w:r>
      <w:r w:rsidR="00F02A3A" w:rsidRPr="00215738">
        <w:rPr>
          <w:iCs/>
        </w:rPr>
        <w:t>t.j.</w:t>
      </w:r>
      <w:r w:rsidR="008266AA" w:rsidRPr="00215738">
        <w:rPr>
          <w:iCs/>
        </w:rPr>
        <w:t xml:space="preserve"> </w:t>
      </w:r>
      <w:r w:rsidRPr="00215738">
        <w:rPr>
          <w:iCs/>
        </w:rPr>
        <w:t xml:space="preserve">Dz. U. </w:t>
      </w:r>
      <w:r w:rsidR="006A1FC6" w:rsidRPr="00215738">
        <w:rPr>
          <w:iCs/>
        </w:rPr>
        <w:t xml:space="preserve">                 </w:t>
      </w:r>
      <w:r w:rsidRPr="00215738">
        <w:rPr>
          <w:iCs/>
        </w:rPr>
        <w:t>z 202</w:t>
      </w:r>
      <w:r w:rsidR="00F02A3A" w:rsidRPr="00215738">
        <w:rPr>
          <w:iCs/>
        </w:rPr>
        <w:t>4</w:t>
      </w:r>
      <w:r w:rsidR="008266AA" w:rsidRPr="00215738">
        <w:rPr>
          <w:iCs/>
        </w:rPr>
        <w:t xml:space="preserve"> </w:t>
      </w:r>
      <w:r w:rsidRPr="00215738">
        <w:rPr>
          <w:iCs/>
        </w:rPr>
        <w:t>r.</w:t>
      </w:r>
      <w:r w:rsidRPr="00215738">
        <w:rPr>
          <w:bCs/>
        </w:rPr>
        <w:t xml:space="preserve"> poz. </w:t>
      </w:r>
      <w:r w:rsidR="00F02A3A" w:rsidRPr="00215738">
        <w:rPr>
          <w:bCs/>
        </w:rPr>
        <w:t>1320)</w:t>
      </w:r>
    </w:p>
    <w:p w14:paraId="325A257E" w14:textId="351736D4" w:rsidR="00A26212" w:rsidRPr="00215738" w:rsidRDefault="00A26212" w:rsidP="00215738">
      <w:pPr>
        <w:pStyle w:val="Tekstpodstawowy"/>
        <w:numPr>
          <w:ilvl w:val="0"/>
          <w:numId w:val="33"/>
        </w:numPr>
        <w:tabs>
          <w:tab w:val="left" w:pos="720"/>
          <w:tab w:val="num" w:pos="851"/>
        </w:tabs>
        <w:spacing w:after="0"/>
        <w:ind w:left="709" w:hanging="283"/>
        <w:jc w:val="both"/>
      </w:pPr>
      <w:r w:rsidRPr="00215738">
        <w:t>właściwe przepisy ustawy z 23 kwietnia 1964 r. Kodeks Cywilny (</w:t>
      </w:r>
      <w:r w:rsidR="007A12DD" w:rsidRPr="00215738">
        <w:t xml:space="preserve">t.j. </w:t>
      </w:r>
      <w:r w:rsidR="006A1FC6" w:rsidRPr="00215738">
        <w:t>Dz.U.</w:t>
      </w:r>
      <w:r w:rsidR="007A12DD" w:rsidRPr="00215738">
        <w:t xml:space="preserve"> z </w:t>
      </w:r>
      <w:r w:rsidR="006A1FC6" w:rsidRPr="00215738">
        <w:t>202</w:t>
      </w:r>
      <w:r w:rsidR="007A12DD" w:rsidRPr="00215738">
        <w:t>5r</w:t>
      </w:r>
      <w:r w:rsidR="006A1FC6" w:rsidRPr="00215738">
        <w:t>.</w:t>
      </w:r>
      <w:r w:rsidR="007A12DD" w:rsidRPr="00215738">
        <w:t xml:space="preserve"> poz. 1071).</w:t>
      </w:r>
    </w:p>
    <w:p w14:paraId="475D1E3A" w14:textId="05F122F0" w:rsidR="00A26212" w:rsidRPr="00215738" w:rsidRDefault="00A26212" w:rsidP="00215738">
      <w:pPr>
        <w:pStyle w:val="Tekstpodstawowy"/>
        <w:numPr>
          <w:ilvl w:val="0"/>
          <w:numId w:val="33"/>
        </w:numPr>
        <w:tabs>
          <w:tab w:val="left" w:pos="720"/>
          <w:tab w:val="num" w:pos="851"/>
        </w:tabs>
        <w:spacing w:after="0"/>
        <w:ind w:left="709" w:hanging="283"/>
        <w:jc w:val="both"/>
      </w:pPr>
      <w:r w:rsidRPr="00215738">
        <w:t>właściwe przepisy ustawą z dn. 7 lipca 1994 roku Prawo</w:t>
      </w:r>
      <w:r w:rsidR="008266AA" w:rsidRPr="00215738">
        <w:t xml:space="preserve"> budowlane</w:t>
      </w:r>
      <w:r w:rsidRPr="00215738">
        <w:t xml:space="preserve"> </w:t>
      </w:r>
      <w:r w:rsidRPr="00215738">
        <w:rPr>
          <w:lang w:eastAsia="pl-PL"/>
        </w:rPr>
        <w:t>(</w:t>
      </w:r>
      <w:r w:rsidR="006A1FC6" w:rsidRPr="00215738">
        <w:rPr>
          <w:lang w:eastAsia="pl-PL"/>
        </w:rPr>
        <w:t>t.j. Dz.U z 202</w:t>
      </w:r>
      <w:r w:rsidR="00215738" w:rsidRPr="00215738">
        <w:rPr>
          <w:lang w:eastAsia="pl-PL"/>
        </w:rPr>
        <w:t>6</w:t>
      </w:r>
      <w:r w:rsidR="006A1FC6" w:rsidRPr="00215738">
        <w:rPr>
          <w:lang w:eastAsia="pl-PL"/>
        </w:rPr>
        <w:t xml:space="preserve">r. poz. </w:t>
      </w:r>
      <w:r w:rsidR="00215738" w:rsidRPr="00215738">
        <w:rPr>
          <w:lang w:eastAsia="pl-PL"/>
        </w:rPr>
        <w:t>524</w:t>
      </w:r>
      <w:r w:rsidRPr="00215738">
        <w:t>)</w:t>
      </w:r>
      <w:r w:rsidR="008266AA" w:rsidRPr="00215738">
        <w:t>.</w:t>
      </w:r>
    </w:p>
    <w:p w14:paraId="7EE8AFDF" w14:textId="7B735DBA" w:rsidR="00215738" w:rsidRPr="00215738" w:rsidRDefault="00215738" w:rsidP="0021573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215738">
        <w:rPr>
          <w:rFonts w:ascii="Times New Roman" w:hAnsi="Times New Roman"/>
          <w:bCs/>
          <w:color w:val="000000"/>
        </w:rPr>
        <w:t xml:space="preserve">W razie zaistnienia sporu wynikającego z niniejszej umowy lub z nią związanego, Strony zobowiązują się do skierowania sprawy do rozwiązania w drodze mediacji. Wykonawca, w terminie  5 dni roboczych od </w:t>
      </w:r>
      <w:r w:rsidRPr="00215738">
        <w:rPr>
          <w:rFonts w:ascii="Times New Roman" w:hAnsi="Times New Roman"/>
          <w:bCs/>
          <w:color w:val="000000"/>
        </w:rPr>
        <w:lastRenderedPageBreak/>
        <w:t>dnia powstania sporu, wskaże pięciu mediatorów z listy stałych mediatorów prowadzonej dla obszaru właściwości Sądu Okręgowego w Kielcach. Zamawiający, w terminie 5 dni roboczych od dnia otrzymania wskazanej listy, dokona wyboru jednego mediatora spośród zaproponowanych.</w:t>
      </w:r>
    </w:p>
    <w:p w14:paraId="625E29FA" w14:textId="77777777" w:rsidR="00215738" w:rsidRPr="00215738" w:rsidRDefault="00215738" w:rsidP="0021573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215738">
        <w:rPr>
          <w:rFonts w:ascii="Times New Roman" w:hAnsi="Times New Roman"/>
          <w:bCs/>
          <w:color w:val="000000"/>
        </w:rPr>
        <w:t>W przypadku niewskazania przez Wykonawcę mediatorów w terminie, Zamawiający jest uprawniony do samodzielnego wyboru mediatora z ww. listy. W przypadku niewybrania mediatora przez Zamawiającego w terminie, mediatora wyznacza Wykonawca spośród pięciu wcześniej wskazanych.</w:t>
      </w:r>
    </w:p>
    <w:p w14:paraId="01D353AB" w14:textId="0D9CEE29" w:rsidR="00215738" w:rsidRDefault="00215738" w:rsidP="0021573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215738">
        <w:rPr>
          <w:rFonts w:ascii="Times New Roman" w:hAnsi="Times New Roman"/>
          <w:bCs/>
          <w:color w:val="000000"/>
        </w:rPr>
        <w:t>Jeżeli spór nie zostanie rozwiązany w terminie uzgodnionym pisemnie przez Strony w ramach mediacji, każda ze Stron może poddać spór pod rozstrzygnięcie sądu właściwego dla Zamawiającego</w:t>
      </w:r>
      <w:r>
        <w:rPr>
          <w:rFonts w:ascii="Times New Roman" w:hAnsi="Times New Roman"/>
          <w:bCs/>
          <w:color w:val="000000"/>
        </w:rPr>
        <w:t>.</w:t>
      </w:r>
    </w:p>
    <w:p w14:paraId="1F995F5E" w14:textId="60007BDE" w:rsidR="00215738" w:rsidRPr="00215738" w:rsidRDefault="00A26212" w:rsidP="0021573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215738">
        <w:rPr>
          <w:rFonts w:ascii="Times New Roman" w:hAnsi="Times New Roman"/>
        </w:rPr>
        <w:t>Jeżeli w wyniku zawarcia umowy w ramach prowadzonego postępowania, będzie mieć miejsce przetwarzanie danych osobowych, strony zgodnie zobowiązują się zawrzeć umowę o przetwarzanie danych osobowych, która spełniać będzie wszystkie wymogi RODO i obowiązującej ustawy o ochronie danych osobowych, na cały okres obowiązywania umowy podstawowej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1))</w:t>
      </w:r>
      <w:r w:rsidR="00215738">
        <w:rPr>
          <w:rFonts w:ascii="Times New Roman" w:hAnsi="Times New Roman"/>
        </w:rPr>
        <w:t>.</w:t>
      </w:r>
    </w:p>
    <w:p w14:paraId="2E049BBD" w14:textId="3118CDBB" w:rsidR="00A26212" w:rsidRPr="00215738" w:rsidRDefault="00A26212" w:rsidP="0021573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215738">
        <w:rPr>
          <w:rFonts w:ascii="Times New Roman" w:hAnsi="Times New Roman"/>
        </w:rPr>
        <w:t>Niniejsza umowa została sporządzona w dwóch jednobrzmiących egzemplarzach, po jednym dla Zamawiającego i Wykonawcy.</w:t>
      </w:r>
    </w:p>
    <w:p w14:paraId="01D75F08" w14:textId="77777777" w:rsidR="00927256" w:rsidRPr="00215738" w:rsidRDefault="00927256" w:rsidP="008A2A0A">
      <w:pPr>
        <w:pStyle w:val="Lista21"/>
        <w:widowControl w:val="0"/>
        <w:ind w:left="709" w:right="-99" w:firstLine="0"/>
        <w:jc w:val="both"/>
        <w:textAlignment w:val="baseline"/>
        <w:rPr>
          <w:w w:val="102"/>
        </w:rPr>
      </w:pPr>
    </w:p>
    <w:p w14:paraId="3E656051" w14:textId="77777777" w:rsidR="0081006F" w:rsidRPr="00FA3DC4" w:rsidRDefault="0081006F" w:rsidP="008A2A0A">
      <w:pPr>
        <w:ind w:left="709" w:firstLine="707"/>
        <w:jc w:val="both"/>
        <w:rPr>
          <w:b/>
          <w:bCs/>
        </w:rPr>
      </w:pPr>
    </w:p>
    <w:p w14:paraId="522CD5EC" w14:textId="77777777" w:rsidR="008348D5" w:rsidRDefault="00DC07C3" w:rsidP="008A2A0A">
      <w:pPr>
        <w:ind w:left="709" w:firstLine="707"/>
        <w:jc w:val="both"/>
        <w:rPr>
          <w:b/>
          <w:bCs/>
        </w:rPr>
      </w:pPr>
      <w:r w:rsidRPr="00FA3DC4">
        <w:rPr>
          <w:b/>
          <w:bCs/>
        </w:rPr>
        <w:t>ZAMAWIAJĄCY</w:t>
      </w:r>
      <w:r w:rsidRPr="00FA3DC4">
        <w:rPr>
          <w:b/>
          <w:bCs/>
        </w:rPr>
        <w:tab/>
      </w:r>
      <w:r w:rsidRPr="00FA3DC4">
        <w:rPr>
          <w:b/>
          <w:bCs/>
        </w:rPr>
        <w:tab/>
      </w:r>
      <w:r w:rsidRPr="00FA3DC4">
        <w:rPr>
          <w:b/>
          <w:bCs/>
        </w:rPr>
        <w:tab/>
      </w:r>
      <w:r w:rsidRPr="00FA3DC4">
        <w:rPr>
          <w:b/>
          <w:bCs/>
        </w:rPr>
        <w:tab/>
      </w:r>
      <w:r w:rsidRPr="00FA3DC4">
        <w:rPr>
          <w:b/>
          <w:bCs/>
        </w:rPr>
        <w:tab/>
        <w:t>WYKONAWCA</w:t>
      </w:r>
    </w:p>
    <w:p w14:paraId="6DEC2105" w14:textId="77777777" w:rsidR="00810C8A" w:rsidRDefault="00810C8A" w:rsidP="008A2A0A">
      <w:pPr>
        <w:ind w:left="709" w:firstLine="707"/>
        <w:jc w:val="both"/>
        <w:rPr>
          <w:b/>
          <w:bCs/>
        </w:rPr>
      </w:pPr>
    </w:p>
    <w:p w14:paraId="38AE98D4" w14:textId="77777777" w:rsidR="00810C8A" w:rsidRDefault="00810C8A" w:rsidP="008A2A0A">
      <w:pPr>
        <w:ind w:left="709" w:firstLine="707"/>
        <w:jc w:val="both"/>
        <w:rPr>
          <w:b/>
          <w:bCs/>
        </w:rPr>
      </w:pPr>
    </w:p>
    <w:p w14:paraId="6527EF24" w14:textId="77777777" w:rsidR="00810C8A" w:rsidRPr="00FA3DC4" w:rsidRDefault="00810C8A" w:rsidP="00007A57">
      <w:pPr>
        <w:jc w:val="both"/>
      </w:pPr>
    </w:p>
    <w:sectPr w:rsidR="00810C8A" w:rsidRPr="00FA3DC4" w:rsidSect="00350644">
      <w:headerReference w:type="default" r:id="rId11"/>
      <w:footerReference w:type="default" r:id="rId12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74593" w14:textId="77777777" w:rsidR="00836281" w:rsidRDefault="00836281">
      <w:r>
        <w:separator/>
      </w:r>
    </w:p>
  </w:endnote>
  <w:endnote w:type="continuationSeparator" w:id="0">
    <w:p w14:paraId="52357D4A" w14:textId="77777777" w:rsidR="00836281" w:rsidRDefault="0083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02B36" w14:textId="77777777" w:rsidR="00555787" w:rsidRDefault="00427D86">
    <w:pPr>
      <w:pStyle w:val="Stopka"/>
      <w:jc w:val="center"/>
    </w:pPr>
    <w:r>
      <w:fldChar w:fldCharType="begin"/>
    </w:r>
    <w:r w:rsidR="00555787">
      <w:instrText>PAGE   \* MERGEFORMAT</w:instrText>
    </w:r>
    <w:r>
      <w:fldChar w:fldCharType="separate"/>
    </w:r>
    <w:r w:rsidR="008E25CB">
      <w:rPr>
        <w:noProof/>
      </w:rPr>
      <w:t>8</w:t>
    </w:r>
    <w:r>
      <w:fldChar w:fldCharType="end"/>
    </w:r>
  </w:p>
  <w:p w14:paraId="12769F72" w14:textId="77777777" w:rsidR="00FE7BB9" w:rsidRDefault="00FE7BB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41128" w14:textId="77777777" w:rsidR="00836281" w:rsidRDefault="00836281">
      <w:r>
        <w:separator/>
      </w:r>
    </w:p>
  </w:footnote>
  <w:footnote w:type="continuationSeparator" w:id="0">
    <w:p w14:paraId="17399071" w14:textId="77777777" w:rsidR="00836281" w:rsidRDefault="00836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177E" w14:textId="03EB5F34" w:rsidR="001E35F2" w:rsidRPr="000852D7" w:rsidRDefault="001E35F2" w:rsidP="001E35F2">
    <w:pPr>
      <w:overflowPunct w:val="0"/>
      <w:autoSpaceDE w:val="0"/>
      <w:autoSpaceDN w:val="0"/>
      <w:adjustRightInd w:val="0"/>
      <w:jc w:val="both"/>
    </w:pPr>
    <w:r>
      <w:rPr>
        <w:b/>
      </w:rPr>
      <w:t xml:space="preserve">SAG ZP- </w:t>
    </w:r>
    <w:r w:rsidR="00CC5DE3">
      <w:rPr>
        <w:b/>
      </w:rPr>
      <w:t>09/</w:t>
    </w:r>
    <w:r w:rsidR="004C2A10">
      <w:rPr>
        <w:b/>
      </w:rPr>
      <w:t>2026</w:t>
    </w:r>
    <w:r>
      <w:rPr>
        <w:b/>
      </w:rPr>
      <w:t xml:space="preserve">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0852D7">
      <w:rPr>
        <w:b/>
      </w:rPr>
      <w:t xml:space="preserve">Załącznik nr </w:t>
    </w:r>
    <w:r>
      <w:rPr>
        <w:b/>
      </w:rPr>
      <w:t>2</w:t>
    </w:r>
    <w:r w:rsidRPr="000852D7">
      <w:rPr>
        <w:b/>
      </w:rPr>
      <w:t xml:space="preserve"> do SWZ</w:t>
    </w:r>
    <w:r w:rsidRPr="000852D7">
      <w:t xml:space="preserve"> </w:t>
    </w:r>
  </w:p>
  <w:p w14:paraId="50E5062D" w14:textId="77777777" w:rsidR="00EE59E9" w:rsidRPr="001E35F2" w:rsidRDefault="00EE59E9" w:rsidP="001E35F2">
    <w:pPr>
      <w:autoSpaceDE w:val="0"/>
      <w:jc w:val="both"/>
      <w:rPr>
        <w:rFonts w:ascii="Arial" w:hAnsi="Arial" w:cs="Arial"/>
        <w:b/>
        <w:iCs/>
        <w:sz w:val="18"/>
        <w:szCs w:val="18"/>
      </w:rPr>
    </w:pPr>
  </w:p>
  <w:p w14:paraId="7D2ABC25" w14:textId="66FC390E" w:rsidR="00EE59E9" w:rsidRDefault="00EE59E9" w:rsidP="00EE59E9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1109B64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F8BC05C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ABA431A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D"/>
    <w:multiLevelType w:val="multi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10"/>
    <w:multiLevelType w:val="multilevel"/>
    <w:tmpl w:val="C15C76BA"/>
    <w:name w:val="WW8Num18"/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15" w15:restartNumberingAfterBreak="0">
    <w:nsid w:val="00000011"/>
    <w:multiLevelType w:val="multilevel"/>
    <w:tmpl w:val="B9E86B6E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2"/>
    <w:multiLevelType w:val="multilevel"/>
    <w:tmpl w:val="9DDA435C"/>
    <w:lvl w:ilvl="0">
      <w:start w:val="1"/>
      <w:numFmt w:val="decimal"/>
      <w:lvlText w:val="%1."/>
      <w:lvlJc w:val="left"/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3"/>
    <w:multiLevelType w:val="singleLevel"/>
    <w:tmpl w:val="00000013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7"/>
    <w:multiLevelType w:val="multilevel"/>
    <w:tmpl w:val="6704956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E"/>
    <w:multiLevelType w:val="multilevel"/>
    <w:tmpl w:val="25EC404C"/>
    <w:name w:val="WW8Num30"/>
    <w:lvl w:ilvl="0">
      <w:start w:val="1"/>
      <w:numFmt w:val="lowerRoman"/>
      <w:lvlText w:val="%1."/>
      <w:lvlJc w:val="left"/>
      <w:pPr>
        <w:tabs>
          <w:tab w:val="num" w:pos="0"/>
        </w:tabs>
        <w:ind w:left="1485" w:hanging="360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9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45" w:hanging="18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17465C9"/>
    <w:multiLevelType w:val="hybridMultilevel"/>
    <w:tmpl w:val="63F0710A"/>
    <w:lvl w:ilvl="0" w:tplc="1E5AB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292436E"/>
    <w:multiLevelType w:val="hybridMultilevel"/>
    <w:tmpl w:val="3F8EB5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3AB6AF2"/>
    <w:multiLevelType w:val="hybridMultilevel"/>
    <w:tmpl w:val="07709FCC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6" w15:restartNumberingAfterBreak="0">
    <w:nsid w:val="08FD1452"/>
    <w:multiLevelType w:val="hybridMultilevel"/>
    <w:tmpl w:val="682A94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91F1659"/>
    <w:multiLevelType w:val="hybridMultilevel"/>
    <w:tmpl w:val="6AB05D34"/>
    <w:lvl w:ilvl="0" w:tplc="04150017">
      <w:start w:val="1"/>
      <w:numFmt w:val="lowerLetter"/>
      <w:lvlText w:val="%1)"/>
      <w:lvlJc w:val="left"/>
      <w:pPr>
        <w:ind w:left="1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8" w15:restartNumberingAfterBreak="0">
    <w:nsid w:val="0C390A26"/>
    <w:multiLevelType w:val="hybridMultilevel"/>
    <w:tmpl w:val="BD3AF492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4250368"/>
    <w:multiLevelType w:val="hybridMultilevel"/>
    <w:tmpl w:val="B2305980"/>
    <w:lvl w:ilvl="0" w:tplc="0415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4360294"/>
    <w:multiLevelType w:val="hybridMultilevel"/>
    <w:tmpl w:val="42BCAD3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14E25E5E"/>
    <w:multiLevelType w:val="multilevel"/>
    <w:tmpl w:val="1AF0E61E"/>
    <w:lvl w:ilvl="0">
      <w:start w:val="1"/>
      <w:numFmt w:val="decimal"/>
      <w:lvlText w:val="%1."/>
      <w:lvlJc w:val="left"/>
      <w:rPr>
        <w:b w:val="0"/>
        <w:i w:val="0"/>
        <w:color w:val="auto"/>
        <w:sz w:val="22"/>
        <w:szCs w:val="22"/>
      </w:rPr>
    </w:lvl>
    <w:lvl w:ilvl="1">
      <w:start w:val="12"/>
      <w:numFmt w:val="decimal"/>
      <w:lvlText w:val="%1.%2."/>
      <w:lvlJc w:val="left"/>
      <w:pPr>
        <w:tabs>
          <w:tab w:val="num" w:pos="1032"/>
        </w:tabs>
        <w:ind w:left="1032" w:hanging="465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2" w15:restartNumberingAfterBreak="0">
    <w:nsid w:val="190A523A"/>
    <w:multiLevelType w:val="hybridMultilevel"/>
    <w:tmpl w:val="DEAE7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E22A0DE4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CE6F26"/>
    <w:multiLevelType w:val="multilevel"/>
    <w:tmpl w:val="B21455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27C85A00"/>
    <w:multiLevelType w:val="hybridMultilevel"/>
    <w:tmpl w:val="FD76522E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5" w15:restartNumberingAfterBreak="0">
    <w:nsid w:val="314971F5"/>
    <w:multiLevelType w:val="hybridMultilevel"/>
    <w:tmpl w:val="2E18D93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2AC2651"/>
    <w:multiLevelType w:val="hybridMultilevel"/>
    <w:tmpl w:val="3B14BB1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333946AC"/>
    <w:multiLevelType w:val="multilevel"/>
    <w:tmpl w:val="01FEA41C"/>
    <w:lvl w:ilvl="0">
      <w:start w:val="8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337A0F42"/>
    <w:multiLevelType w:val="hybridMultilevel"/>
    <w:tmpl w:val="262819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8F746C"/>
    <w:multiLevelType w:val="singleLevel"/>
    <w:tmpl w:val="6450B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A371A0B"/>
    <w:multiLevelType w:val="multilevel"/>
    <w:tmpl w:val="FBF2110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1" w15:restartNumberingAfterBreak="0">
    <w:nsid w:val="3A8374C6"/>
    <w:multiLevelType w:val="hybridMultilevel"/>
    <w:tmpl w:val="229AE50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40455CD3"/>
    <w:multiLevelType w:val="hybridMultilevel"/>
    <w:tmpl w:val="BB9E21A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4B63892"/>
    <w:multiLevelType w:val="hybridMultilevel"/>
    <w:tmpl w:val="BA90D9DC"/>
    <w:lvl w:ilvl="0" w:tplc="66625908">
      <w:start w:val="1"/>
      <w:numFmt w:val="decimal"/>
      <w:lvlText w:val="%1."/>
      <w:lvlJc w:val="left"/>
      <w:pPr>
        <w:tabs>
          <w:tab w:val="num" w:pos="-207"/>
        </w:tabs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4576F2"/>
    <w:multiLevelType w:val="multilevel"/>
    <w:tmpl w:val="E2EE49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4FF47EE6"/>
    <w:multiLevelType w:val="multilevel"/>
    <w:tmpl w:val="3BE63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6" w15:restartNumberingAfterBreak="0">
    <w:nsid w:val="535A740E"/>
    <w:multiLevelType w:val="hybridMultilevel"/>
    <w:tmpl w:val="9C248422"/>
    <w:lvl w:ilvl="0" w:tplc="96967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 w:tplc="5A6A2D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AD01B9C"/>
    <w:multiLevelType w:val="hybridMultilevel"/>
    <w:tmpl w:val="71DA37E2"/>
    <w:lvl w:ilvl="0" w:tplc="62666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B425C"/>
    <w:multiLevelType w:val="hybridMultilevel"/>
    <w:tmpl w:val="E542B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A32C47"/>
    <w:multiLevelType w:val="hybridMultilevel"/>
    <w:tmpl w:val="3906F2C8"/>
    <w:lvl w:ilvl="0" w:tplc="A08EF33A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0" w15:restartNumberingAfterBreak="0">
    <w:nsid w:val="71202BD5"/>
    <w:multiLevelType w:val="hybridMultilevel"/>
    <w:tmpl w:val="092E9D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6C6E41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9F095F6">
      <w:start w:val="6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5E6975"/>
    <w:multiLevelType w:val="hybridMultilevel"/>
    <w:tmpl w:val="0E7028EE"/>
    <w:lvl w:ilvl="0" w:tplc="77F689F6">
      <w:start w:val="1"/>
      <w:numFmt w:val="lowerLetter"/>
      <w:pStyle w:val="Style5TimesNewRoman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72574447"/>
    <w:multiLevelType w:val="hybridMultilevel"/>
    <w:tmpl w:val="4D7CDD22"/>
    <w:lvl w:ilvl="0" w:tplc="E75C573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3500A11"/>
    <w:multiLevelType w:val="hybridMultilevel"/>
    <w:tmpl w:val="C92E60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5DE112E"/>
    <w:multiLevelType w:val="multilevel"/>
    <w:tmpl w:val="8C9E03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5F3364F"/>
    <w:multiLevelType w:val="hybridMultilevel"/>
    <w:tmpl w:val="F4F03DD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AF4C780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0F6B39"/>
    <w:multiLevelType w:val="hybridMultilevel"/>
    <w:tmpl w:val="0DA01720"/>
    <w:lvl w:ilvl="0" w:tplc="A81818F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 w15:restartNumberingAfterBreak="0">
    <w:nsid w:val="76875AAD"/>
    <w:multiLevelType w:val="hybridMultilevel"/>
    <w:tmpl w:val="ECA071A6"/>
    <w:name w:val="WW8Num172"/>
    <w:lvl w:ilvl="0" w:tplc="433A649C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8" w15:restartNumberingAfterBreak="0">
    <w:nsid w:val="77210970"/>
    <w:multiLevelType w:val="hybridMultilevel"/>
    <w:tmpl w:val="6CD45C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E5141A"/>
    <w:multiLevelType w:val="singleLevel"/>
    <w:tmpl w:val="B4F011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 w16cid:durableId="264534461">
    <w:abstractNumId w:val="9"/>
  </w:num>
  <w:num w:numId="2" w16cid:durableId="615143777">
    <w:abstractNumId w:val="16"/>
  </w:num>
  <w:num w:numId="3" w16cid:durableId="498233243">
    <w:abstractNumId w:val="6"/>
  </w:num>
  <w:num w:numId="4" w16cid:durableId="2011255905">
    <w:abstractNumId w:val="4"/>
    <w:lvlOverride w:ilvl="0">
      <w:startOverride w:val="1"/>
    </w:lvlOverride>
  </w:num>
  <w:num w:numId="5" w16cid:durableId="395857420">
    <w:abstractNumId w:val="13"/>
    <w:lvlOverride w:ilvl="0">
      <w:startOverride w:val="1"/>
    </w:lvlOverride>
  </w:num>
  <w:num w:numId="6" w16cid:durableId="1813906546">
    <w:abstractNumId w:val="9"/>
  </w:num>
  <w:num w:numId="7" w16cid:durableId="1830975174">
    <w:abstractNumId w:val="15"/>
    <w:lvlOverride w:ilvl="0">
      <w:startOverride w:val="1"/>
    </w:lvlOverride>
  </w:num>
  <w:num w:numId="8" w16cid:durableId="616521990">
    <w:abstractNumId w:val="14"/>
  </w:num>
  <w:num w:numId="9" w16cid:durableId="9104315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2723484">
    <w:abstractNumId w:val="20"/>
  </w:num>
  <w:num w:numId="11" w16cid:durableId="1579899323">
    <w:abstractNumId w:val="30"/>
  </w:num>
  <w:num w:numId="12" w16cid:durableId="1948656932">
    <w:abstractNumId w:val="52"/>
  </w:num>
  <w:num w:numId="13" w16cid:durableId="1447851893">
    <w:abstractNumId w:val="50"/>
  </w:num>
  <w:num w:numId="14" w16cid:durableId="1450970913">
    <w:abstractNumId w:val="38"/>
  </w:num>
  <w:num w:numId="15" w16cid:durableId="593367264">
    <w:abstractNumId w:val="41"/>
  </w:num>
  <w:num w:numId="16" w16cid:durableId="827525587">
    <w:abstractNumId w:val="54"/>
  </w:num>
  <w:num w:numId="17" w16cid:durableId="474950069">
    <w:abstractNumId w:val="25"/>
  </w:num>
  <w:num w:numId="18" w16cid:durableId="894270193">
    <w:abstractNumId w:val="29"/>
  </w:num>
  <w:num w:numId="19" w16cid:durableId="1939945969">
    <w:abstractNumId w:val="42"/>
  </w:num>
  <w:num w:numId="20" w16cid:durableId="1462843062">
    <w:abstractNumId w:val="34"/>
  </w:num>
  <w:num w:numId="21" w16cid:durableId="1837647070">
    <w:abstractNumId w:val="48"/>
  </w:num>
  <w:num w:numId="22" w16cid:durableId="1595624799">
    <w:abstractNumId w:val="55"/>
  </w:num>
  <w:num w:numId="23" w16cid:durableId="69230121">
    <w:abstractNumId w:val="28"/>
  </w:num>
  <w:num w:numId="24" w16cid:durableId="506095922">
    <w:abstractNumId w:val="51"/>
  </w:num>
  <w:num w:numId="25" w16cid:durableId="462118709">
    <w:abstractNumId w:val="19"/>
  </w:num>
  <w:num w:numId="26" w16cid:durableId="1021130996">
    <w:abstractNumId w:val="37"/>
  </w:num>
  <w:num w:numId="27" w16cid:durableId="331101657">
    <w:abstractNumId w:val="31"/>
  </w:num>
  <w:num w:numId="28" w16cid:durableId="2130316089">
    <w:abstractNumId w:val="40"/>
  </w:num>
  <w:num w:numId="29" w16cid:durableId="1033380599">
    <w:abstractNumId w:val="56"/>
  </w:num>
  <w:num w:numId="30" w16cid:durableId="359279840">
    <w:abstractNumId w:val="26"/>
  </w:num>
  <w:num w:numId="31" w16cid:durableId="346176450">
    <w:abstractNumId w:val="59"/>
  </w:num>
  <w:num w:numId="32" w16cid:durableId="477695753">
    <w:abstractNumId w:val="39"/>
  </w:num>
  <w:num w:numId="33" w16cid:durableId="677922161">
    <w:abstractNumId w:val="27"/>
  </w:num>
  <w:num w:numId="34" w16cid:durableId="988441709">
    <w:abstractNumId w:val="44"/>
  </w:num>
  <w:num w:numId="35" w16cid:durableId="1327317199">
    <w:abstractNumId w:val="35"/>
  </w:num>
  <w:num w:numId="36" w16cid:durableId="1624651402">
    <w:abstractNumId w:val="36"/>
  </w:num>
  <w:num w:numId="37" w16cid:durableId="818695041">
    <w:abstractNumId w:val="58"/>
  </w:num>
  <w:num w:numId="38" w16cid:durableId="469203167">
    <w:abstractNumId w:val="45"/>
  </w:num>
  <w:num w:numId="39" w16cid:durableId="606431780">
    <w:abstractNumId w:val="43"/>
  </w:num>
  <w:num w:numId="40" w16cid:durableId="618875265">
    <w:abstractNumId w:val="33"/>
  </w:num>
  <w:num w:numId="41" w16cid:durableId="510069202">
    <w:abstractNumId w:val="46"/>
  </w:num>
  <w:num w:numId="42" w16cid:durableId="1136534777">
    <w:abstractNumId w:val="24"/>
  </w:num>
  <w:num w:numId="43" w16cid:durableId="1439720566">
    <w:abstractNumId w:val="49"/>
  </w:num>
  <w:num w:numId="44" w16cid:durableId="80836485">
    <w:abstractNumId w:val="23"/>
  </w:num>
  <w:num w:numId="45" w16cid:durableId="445738170">
    <w:abstractNumId w:val="47"/>
  </w:num>
  <w:num w:numId="46" w16cid:durableId="4553717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439271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5E"/>
    <w:rsid w:val="0000512A"/>
    <w:rsid w:val="000051E0"/>
    <w:rsid w:val="000071A7"/>
    <w:rsid w:val="00007A57"/>
    <w:rsid w:val="000119EE"/>
    <w:rsid w:val="00012AD0"/>
    <w:rsid w:val="0001644F"/>
    <w:rsid w:val="00020353"/>
    <w:rsid w:val="000207DA"/>
    <w:rsid w:val="000215E7"/>
    <w:rsid w:val="00023211"/>
    <w:rsid w:val="00023FFE"/>
    <w:rsid w:val="00027AC6"/>
    <w:rsid w:val="00027E38"/>
    <w:rsid w:val="00030183"/>
    <w:rsid w:val="0003050A"/>
    <w:rsid w:val="0003070B"/>
    <w:rsid w:val="00031CDD"/>
    <w:rsid w:val="000320A6"/>
    <w:rsid w:val="00032E2A"/>
    <w:rsid w:val="0003321E"/>
    <w:rsid w:val="0003567F"/>
    <w:rsid w:val="000371C0"/>
    <w:rsid w:val="00042601"/>
    <w:rsid w:val="000429C1"/>
    <w:rsid w:val="0004393E"/>
    <w:rsid w:val="00043C64"/>
    <w:rsid w:val="0004429A"/>
    <w:rsid w:val="00044350"/>
    <w:rsid w:val="000461CF"/>
    <w:rsid w:val="000465CA"/>
    <w:rsid w:val="00046D61"/>
    <w:rsid w:val="00046F4D"/>
    <w:rsid w:val="000550ED"/>
    <w:rsid w:val="00055596"/>
    <w:rsid w:val="00055A7B"/>
    <w:rsid w:val="00056886"/>
    <w:rsid w:val="00060D16"/>
    <w:rsid w:val="00061DBD"/>
    <w:rsid w:val="0006477C"/>
    <w:rsid w:val="0006620F"/>
    <w:rsid w:val="00066550"/>
    <w:rsid w:val="00067FE1"/>
    <w:rsid w:val="00081C30"/>
    <w:rsid w:val="00085095"/>
    <w:rsid w:val="00087BE8"/>
    <w:rsid w:val="000975FB"/>
    <w:rsid w:val="000A346F"/>
    <w:rsid w:val="000A4839"/>
    <w:rsid w:val="000A7283"/>
    <w:rsid w:val="000A7E2D"/>
    <w:rsid w:val="000B4AA8"/>
    <w:rsid w:val="000B52EE"/>
    <w:rsid w:val="000B62BF"/>
    <w:rsid w:val="000B673C"/>
    <w:rsid w:val="000C16F6"/>
    <w:rsid w:val="000C2A91"/>
    <w:rsid w:val="000C3CCD"/>
    <w:rsid w:val="000C4A19"/>
    <w:rsid w:val="000C6827"/>
    <w:rsid w:val="000D1851"/>
    <w:rsid w:val="000D5222"/>
    <w:rsid w:val="000D5FF7"/>
    <w:rsid w:val="000D7C4E"/>
    <w:rsid w:val="000E6D3B"/>
    <w:rsid w:val="000E7113"/>
    <w:rsid w:val="000F0D3D"/>
    <w:rsid w:val="000F2F1D"/>
    <w:rsid w:val="000F4596"/>
    <w:rsid w:val="000F4723"/>
    <w:rsid w:val="000F487C"/>
    <w:rsid w:val="00101459"/>
    <w:rsid w:val="00102699"/>
    <w:rsid w:val="0010351C"/>
    <w:rsid w:val="00106CFB"/>
    <w:rsid w:val="001101A6"/>
    <w:rsid w:val="00110EAE"/>
    <w:rsid w:val="00113799"/>
    <w:rsid w:val="001139E7"/>
    <w:rsid w:val="00115C9C"/>
    <w:rsid w:val="0011714B"/>
    <w:rsid w:val="00121441"/>
    <w:rsid w:val="0012252B"/>
    <w:rsid w:val="00122EC0"/>
    <w:rsid w:val="001243FB"/>
    <w:rsid w:val="001254B4"/>
    <w:rsid w:val="00125A03"/>
    <w:rsid w:val="001270C6"/>
    <w:rsid w:val="00130B43"/>
    <w:rsid w:val="00130E00"/>
    <w:rsid w:val="001322CD"/>
    <w:rsid w:val="00134025"/>
    <w:rsid w:val="001351AE"/>
    <w:rsid w:val="0013588D"/>
    <w:rsid w:val="001366A3"/>
    <w:rsid w:val="00136ADA"/>
    <w:rsid w:val="00136D04"/>
    <w:rsid w:val="00137E41"/>
    <w:rsid w:val="00140F18"/>
    <w:rsid w:val="00141494"/>
    <w:rsid w:val="001439C8"/>
    <w:rsid w:val="00147A67"/>
    <w:rsid w:val="001502AB"/>
    <w:rsid w:val="00151848"/>
    <w:rsid w:val="00152969"/>
    <w:rsid w:val="0015296F"/>
    <w:rsid w:val="001533DE"/>
    <w:rsid w:val="001537F3"/>
    <w:rsid w:val="00154599"/>
    <w:rsid w:val="00157F97"/>
    <w:rsid w:val="00160677"/>
    <w:rsid w:val="0016196E"/>
    <w:rsid w:val="0016399E"/>
    <w:rsid w:val="001670BC"/>
    <w:rsid w:val="0016758E"/>
    <w:rsid w:val="0016773D"/>
    <w:rsid w:val="00173E18"/>
    <w:rsid w:val="00180CFF"/>
    <w:rsid w:val="00185078"/>
    <w:rsid w:val="00187394"/>
    <w:rsid w:val="001918BC"/>
    <w:rsid w:val="00192964"/>
    <w:rsid w:val="00194AE8"/>
    <w:rsid w:val="00195DCC"/>
    <w:rsid w:val="001964AB"/>
    <w:rsid w:val="00197574"/>
    <w:rsid w:val="001A020F"/>
    <w:rsid w:val="001A0E9B"/>
    <w:rsid w:val="001A24C6"/>
    <w:rsid w:val="001A32D0"/>
    <w:rsid w:val="001A4BF2"/>
    <w:rsid w:val="001A6145"/>
    <w:rsid w:val="001A72A8"/>
    <w:rsid w:val="001B3F03"/>
    <w:rsid w:val="001B6232"/>
    <w:rsid w:val="001C0A42"/>
    <w:rsid w:val="001C4D7C"/>
    <w:rsid w:val="001C7B2F"/>
    <w:rsid w:val="001C7F97"/>
    <w:rsid w:val="001D3988"/>
    <w:rsid w:val="001D7277"/>
    <w:rsid w:val="001E35F2"/>
    <w:rsid w:val="001E39C9"/>
    <w:rsid w:val="001E5CB0"/>
    <w:rsid w:val="001E6A5A"/>
    <w:rsid w:val="001E74BE"/>
    <w:rsid w:val="001F00F2"/>
    <w:rsid w:val="001F0D8C"/>
    <w:rsid w:val="001F1DFA"/>
    <w:rsid w:val="001F2F16"/>
    <w:rsid w:val="001F4648"/>
    <w:rsid w:val="00200098"/>
    <w:rsid w:val="002030B0"/>
    <w:rsid w:val="002033D6"/>
    <w:rsid w:val="002034FC"/>
    <w:rsid w:val="00204589"/>
    <w:rsid w:val="00206873"/>
    <w:rsid w:val="0021076B"/>
    <w:rsid w:val="00210A9F"/>
    <w:rsid w:val="00211862"/>
    <w:rsid w:val="002124C7"/>
    <w:rsid w:val="00212DBA"/>
    <w:rsid w:val="00215738"/>
    <w:rsid w:val="00217A02"/>
    <w:rsid w:val="00224A17"/>
    <w:rsid w:val="002309E3"/>
    <w:rsid w:val="00230FFF"/>
    <w:rsid w:val="00232F7A"/>
    <w:rsid w:val="00233680"/>
    <w:rsid w:val="00233B9E"/>
    <w:rsid w:val="00234E51"/>
    <w:rsid w:val="00235628"/>
    <w:rsid w:val="00236517"/>
    <w:rsid w:val="00236793"/>
    <w:rsid w:val="00241EA7"/>
    <w:rsid w:val="00245BF4"/>
    <w:rsid w:val="0024619C"/>
    <w:rsid w:val="00246560"/>
    <w:rsid w:val="00253A3C"/>
    <w:rsid w:val="00253B7B"/>
    <w:rsid w:val="00255B6F"/>
    <w:rsid w:val="00257468"/>
    <w:rsid w:val="00257BC2"/>
    <w:rsid w:val="00260B07"/>
    <w:rsid w:val="002630F2"/>
    <w:rsid w:val="00264794"/>
    <w:rsid w:val="002660FA"/>
    <w:rsid w:val="00266214"/>
    <w:rsid w:val="002665FF"/>
    <w:rsid w:val="00266A87"/>
    <w:rsid w:val="00266E4E"/>
    <w:rsid w:val="0027055C"/>
    <w:rsid w:val="00270AB7"/>
    <w:rsid w:val="00271CB7"/>
    <w:rsid w:val="00276255"/>
    <w:rsid w:val="00276F31"/>
    <w:rsid w:val="002813E5"/>
    <w:rsid w:val="00282235"/>
    <w:rsid w:val="00282E39"/>
    <w:rsid w:val="00283F2C"/>
    <w:rsid w:val="002840AC"/>
    <w:rsid w:val="00284620"/>
    <w:rsid w:val="00286689"/>
    <w:rsid w:val="0029033F"/>
    <w:rsid w:val="00290EA8"/>
    <w:rsid w:val="00290F81"/>
    <w:rsid w:val="00296D9F"/>
    <w:rsid w:val="002971AD"/>
    <w:rsid w:val="002A0387"/>
    <w:rsid w:val="002A0BB4"/>
    <w:rsid w:val="002A1BF4"/>
    <w:rsid w:val="002A225E"/>
    <w:rsid w:val="002A2A04"/>
    <w:rsid w:val="002A4552"/>
    <w:rsid w:val="002A50DF"/>
    <w:rsid w:val="002A6754"/>
    <w:rsid w:val="002B1131"/>
    <w:rsid w:val="002B1F8D"/>
    <w:rsid w:val="002B30EF"/>
    <w:rsid w:val="002B33B5"/>
    <w:rsid w:val="002B4C60"/>
    <w:rsid w:val="002B5C23"/>
    <w:rsid w:val="002B6E1B"/>
    <w:rsid w:val="002C1BD9"/>
    <w:rsid w:val="002C5F4D"/>
    <w:rsid w:val="002C738D"/>
    <w:rsid w:val="002D1401"/>
    <w:rsid w:val="002D317C"/>
    <w:rsid w:val="002D5251"/>
    <w:rsid w:val="002D6A65"/>
    <w:rsid w:val="002E126F"/>
    <w:rsid w:val="002E17F7"/>
    <w:rsid w:val="002E19D9"/>
    <w:rsid w:val="002E2921"/>
    <w:rsid w:val="002E29C7"/>
    <w:rsid w:val="002E36DB"/>
    <w:rsid w:val="002E572E"/>
    <w:rsid w:val="002E573A"/>
    <w:rsid w:val="002E6687"/>
    <w:rsid w:val="002E684B"/>
    <w:rsid w:val="002E69FC"/>
    <w:rsid w:val="002E7312"/>
    <w:rsid w:val="002F1AEC"/>
    <w:rsid w:val="002F2B11"/>
    <w:rsid w:val="002F57D8"/>
    <w:rsid w:val="002F5D3E"/>
    <w:rsid w:val="00300833"/>
    <w:rsid w:val="00311054"/>
    <w:rsid w:val="00311B6A"/>
    <w:rsid w:val="003136D3"/>
    <w:rsid w:val="003144AC"/>
    <w:rsid w:val="00314644"/>
    <w:rsid w:val="00314E8C"/>
    <w:rsid w:val="003155CB"/>
    <w:rsid w:val="003168BE"/>
    <w:rsid w:val="00321309"/>
    <w:rsid w:val="00321B95"/>
    <w:rsid w:val="00321DAD"/>
    <w:rsid w:val="00322024"/>
    <w:rsid w:val="00325C42"/>
    <w:rsid w:val="00326714"/>
    <w:rsid w:val="003315CC"/>
    <w:rsid w:val="00331D6A"/>
    <w:rsid w:val="00332681"/>
    <w:rsid w:val="00332703"/>
    <w:rsid w:val="00332B55"/>
    <w:rsid w:val="003334F3"/>
    <w:rsid w:val="00333534"/>
    <w:rsid w:val="00335024"/>
    <w:rsid w:val="0033656C"/>
    <w:rsid w:val="003378E4"/>
    <w:rsid w:val="00340410"/>
    <w:rsid w:val="00340CF9"/>
    <w:rsid w:val="0034174F"/>
    <w:rsid w:val="00341C8B"/>
    <w:rsid w:val="00342A8D"/>
    <w:rsid w:val="00343471"/>
    <w:rsid w:val="003439B7"/>
    <w:rsid w:val="00343E3B"/>
    <w:rsid w:val="003449F1"/>
    <w:rsid w:val="00347CC5"/>
    <w:rsid w:val="00350644"/>
    <w:rsid w:val="00356654"/>
    <w:rsid w:val="003575A6"/>
    <w:rsid w:val="00363792"/>
    <w:rsid w:val="00364423"/>
    <w:rsid w:val="00364C49"/>
    <w:rsid w:val="003655B5"/>
    <w:rsid w:val="00366293"/>
    <w:rsid w:val="00366443"/>
    <w:rsid w:val="00366B52"/>
    <w:rsid w:val="00367011"/>
    <w:rsid w:val="003712E2"/>
    <w:rsid w:val="00374DEC"/>
    <w:rsid w:val="00377DA4"/>
    <w:rsid w:val="0038029F"/>
    <w:rsid w:val="00380FC3"/>
    <w:rsid w:val="0038107A"/>
    <w:rsid w:val="0038114C"/>
    <w:rsid w:val="003815E0"/>
    <w:rsid w:val="00390CC0"/>
    <w:rsid w:val="003926F2"/>
    <w:rsid w:val="0039308C"/>
    <w:rsid w:val="0039514A"/>
    <w:rsid w:val="0039671A"/>
    <w:rsid w:val="00396CFC"/>
    <w:rsid w:val="00397985"/>
    <w:rsid w:val="003A02B4"/>
    <w:rsid w:val="003A164D"/>
    <w:rsid w:val="003A4C50"/>
    <w:rsid w:val="003A6690"/>
    <w:rsid w:val="003B074F"/>
    <w:rsid w:val="003B296D"/>
    <w:rsid w:val="003B2C11"/>
    <w:rsid w:val="003B43FE"/>
    <w:rsid w:val="003B545A"/>
    <w:rsid w:val="003B5BA9"/>
    <w:rsid w:val="003B7314"/>
    <w:rsid w:val="003C08C0"/>
    <w:rsid w:val="003C164E"/>
    <w:rsid w:val="003C62C5"/>
    <w:rsid w:val="003C7CFD"/>
    <w:rsid w:val="003D14D3"/>
    <w:rsid w:val="003D3020"/>
    <w:rsid w:val="003D7E20"/>
    <w:rsid w:val="003D7EEE"/>
    <w:rsid w:val="003E0697"/>
    <w:rsid w:val="003E06DA"/>
    <w:rsid w:val="003E0D29"/>
    <w:rsid w:val="003E168B"/>
    <w:rsid w:val="003E3349"/>
    <w:rsid w:val="003E4E46"/>
    <w:rsid w:val="003E630F"/>
    <w:rsid w:val="003E6864"/>
    <w:rsid w:val="003E7CE3"/>
    <w:rsid w:val="003F0A5F"/>
    <w:rsid w:val="003F123D"/>
    <w:rsid w:val="003F1A5D"/>
    <w:rsid w:val="003F20F3"/>
    <w:rsid w:val="003F2161"/>
    <w:rsid w:val="003F2B8E"/>
    <w:rsid w:val="003F3631"/>
    <w:rsid w:val="003F37C1"/>
    <w:rsid w:val="003F5451"/>
    <w:rsid w:val="003F5628"/>
    <w:rsid w:val="003F57F0"/>
    <w:rsid w:val="003F63E9"/>
    <w:rsid w:val="003F6C17"/>
    <w:rsid w:val="003F7889"/>
    <w:rsid w:val="004009E5"/>
    <w:rsid w:val="00401FFB"/>
    <w:rsid w:val="004047DC"/>
    <w:rsid w:val="004056CE"/>
    <w:rsid w:val="004068CB"/>
    <w:rsid w:val="00407B63"/>
    <w:rsid w:val="00407E4E"/>
    <w:rsid w:val="00411530"/>
    <w:rsid w:val="00411B97"/>
    <w:rsid w:val="00411E3E"/>
    <w:rsid w:val="00412901"/>
    <w:rsid w:val="00413CD6"/>
    <w:rsid w:val="00416683"/>
    <w:rsid w:val="0042215F"/>
    <w:rsid w:val="00426E4A"/>
    <w:rsid w:val="00427D86"/>
    <w:rsid w:val="00430ABA"/>
    <w:rsid w:val="00430ACE"/>
    <w:rsid w:val="00433B13"/>
    <w:rsid w:val="00436B6A"/>
    <w:rsid w:val="004372F2"/>
    <w:rsid w:val="00440ADE"/>
    <w:rsid w:val="00440D31"/>
    <w:rsid w:val="00444493"/>
    <w:rsid w:val="00445D94"/>
    <w:rsid w:val="0044700D"/>
    <w:rsid w:val="0044716E"/>
    <w:rsid w:val="0045018E"/>
    <w:rsid w:val="00452EA6"/>
    <w:rsid w:val="0045414D"/>
    <w:rsid w:val="00455D59"/>
    <w:rsid w:val="004561CA"/>
    <w:rsid w:val="00460BED"/>
    <w:rsid w:val="00462155"/>
    <w:rsid w:val="00463F37"/>
    <w:rsid w:val="004644CC"/>
    <w:rsid w:val="00467EBD"/>
    <w:rsid w:val="004703C1"/>
    <w:rsid w:val="00470D27"/>
    <w:rsid w:val="00471487"/>
    <w:rsid w:val="00471AC6"/>
    <w:rsid w:val="00471F46"/>
    <w:rsid w:val="0047782A"/>
    <w:rsid w:val="00481277"/>
    <w:rsid w:val="00481A8B"/>
    <w:rsid w:val="00483D8A"/>
    <w:rsid w:val="0048724A"/>
    <w:rsid w:val="00490022"/>
    <w:rsid w:val="00490404"/>
    <w:rsid w:val="00490C4E"/>
    <w:rsid w:val="004913BF"/>
    <w:rsid w:val="00491A01"/>
    <w:rsid w:val="00492393"/>
    <w:rsid w:val="00493823"/>
    <w:rsid w:val="0049465D"/>
    <w:rsid w:val="0049518C"/>
    <w:rsid w:val="0049526F"/>
    <w:rsid w:val="00495887"/>
    <w:rsid w:val="00496A5D"/>
    <w:rsid w:val="004A142B"/>
    <w:rsid w:val="004A4148"/>
    <w:rsid w:val="004A531E"/>
    <w:rsid w:val="004B1115"/>
    <w:rsid w:val="004B300B"/>
    <w:rsid w:val="004B373E"/>
    <w:rsid w:val="004B3AA1"/>
    <w:rsid w:val="004B58C0"/>
    <w:rsid w:val="004B7E6D"/>
    <w:rsid w:val="004C0155"/>
    <w:rsid w:val="004C0545"/>
    <w:rsid w:val="004C2A10"/>
    <w:rsid w:val="004C2E29"/>
    <w:rsid w:val="004C4C5A"/>
    <w:rsid w:val="004C4FA8"/>
    <w:rsid w:val="004C7595"/>
    <w:rsid w:val="004D0BFB"/>
    <w:rsid w:val="004D5536"/>
    <w:rsid w:val="004D7B04"/>
    <w:rsid w:val="004E2A89"/>
    <w:rsid w:val="004E56EA"/>
    <w:rsid w:val="004E65E8"/>
    <w:rsid w:val="004E77F8"/>
    <w:rsid w:val="004F0972"/>
    <w:rsid w:val="004F134C"/>
    <w:rsid w:val="004F1C52"/>
    <w:rsid w:val="004F7973"/>
    <w:rsid w:val="00502F32"/>
    <w:rsid w:val="0050315C"/>
    <w:rsid w:val="0050510D"/>
    <w:rsid w:val="0050567C"/>
    <w:rsid w:val="00505F32"/>
    <w:rsid w:val="00507D14"/>
    <w:rsid w:val="00513C7E"/>
    <w:rsid w:val="00514EA4"/>
    <w:rsid w:val="00515025"/>
    <w:rsid w:val="00516739"/>
    <w:rsid w:val="005178E6"/>
    <w:rsid w:val="00517FD4"/>
    <w:rsid w:val="005215AB"/>
    <w:rsid w:val="00522063"/>
    <w:rsid w:val="00522DC5"/>
    <w:rsid w:val="005268F8"/>
    <w:rsid w:val="0052743C"/>
    <w:rsid w:val="00530926"/>
    <w:rsid w:val="00533711"/>
    <w:rsid w:val="005349DB"/>
    <w:rsid w:val="005363EC"/>
    <w:rsid w:val="0054522B"/>
    <w:rsid w:val="005452E3"/>
    <w:rsid w:val="00545AD1"/>
    <w:rsid w:val="00545F27"/>
    <w:rsid w:val="005471C3"/>
    <w:rsid w:val="005471C7"/>
    <w:rsid w:val="0055155F"/>
    <w:rsid w:val="00551A04"/>
    <w:rsid w:val="00551B8D"/>
    <w:rsid w:val="005548AB"/>
    <w:rsid w:val="00555787"/>
    <w:rsid w:val="00556335"/>
    <w:rsid w:val="00557E7D"/>
    <w:rsid w:val="005615D3"/>
    <w:rsid w:val="0056190F"/>
    <w:rsid w:val="0056251B"/>
    <w:rsid w:val="005632E0"/>
    <w:rsid w:val="00564F0D"/>
    <w:rsid w:val="00565965"/>
    <w:rsid w:val="00567D49"/>
    <w:rsid w:val="005710BE"/>
    <w:rsid w:val="00572EB1"/>
    <w:rsid w:val="0057324D"/>
    <w:rsid w:val="0057336C"/>
    <w:rsid w:val="0057445D"/>
    <w:rsid w:val="0058107A"/>
    <w:rsid w:val="00581B3B"/>
    <w:rsid w:val="005841C4"/>
    <w:rsid w:val="005846FD"/>
    <w:rsid w:val="00584CCB"/>
    <w:rsid w:val="0059085C"/>
    <w:rsid w:val="00590FBB"/>
    <w:rsid w:val="0059127D"/>
    <w:rsid w:val="00591662"/>
    <w:rsid w:val="00591EA4"/>
    <w:rsid w:val="00591FE1"/>
    <w:rsid w:val="00592426"/>
    <w:rsid w:val="0059761F"/>
    <w:rsid w:val="00597E28"/>
    <w:rsid w:val="005A0B58"/>
    <w:rsid w:val="005A1060"/>
    <w:rsid w:val="005A21FB"/>
    <w:rsid w:val="005A34D6"/>
    <w:rsid w:val="005A399D"/>
    <w:rsid w:val="005A39F6"/>
    <w:rsid w:val="005A4003"/>
    <w:rsid w:val="005A4CDA"/>
    <w:rsid w:val="005A6569"/>
    <w:rsid w:val="005A69C2"/>
    <w:rsid w:val="005B2744"/>
    <w:rsid w:val="005B2800"/>
    <w:rsid w:val="005B2D1D"/>
    <w:rsid w:val="005B5941"/>
    <w:rsid w:val="005B7B07"/>
    <w:rsid w:val="005C011E"/>
    <w:rsid w:val="005C27EC"/>
    <w:rsid w:val="005C2A68"/>
    <w:rsid w:val="005C4783"/>
    <w:rsid w:val="005C74CE"/>
    <w:rsid w:val="005D18F9"/>
    <w:rsid w:val="005D29FD"/>
    <w:rsid w:val="005D2B68"/>
    <w:rsid w:val="005D47D5"/>
    <w:rsid w:val="005D5B95"/>
    <w:rsid w:val="005D5BE7"/>
    <w:rsid w:val="005E0573"/>
    <w:rsid w:val="005E1576"/>
    <w:rsid w:val="005E17FD"/>
    <w:rsid w:val="005E1D25"/>
    <w:rsid w:val="005E267B"/>
    <w:rsid w:val="005E5418"/>
    <w:rsid w:val="005E593D"/>
    <w:rsid w:val="005E6A39"/>
    <w:rsid w:val="005E6A84"/>
    <w:rsid w:val="005E7113"/>
    <w:rsid w:val="005E7BAA"/>
    <w:rsid w:val="005F0A69"/>
    <w:rsid w:val="005F6418"/>
    <w:rsid w:val="005F7AB2"/>
    <w:rsid w:val="005F7E93"/>
    <w:rsid w:val="006051F0"/>
    <w:rsid w:val="00606694"/>
    <w:rsid w:val="00606B46"/>
    <w:rsid w:val="006076B0"/>
    <w:rsid w:val="00607BAA"/>
    <w:rsid w:val="00610589"/>
    <w:rsid w:val="0061352C"/>
    <w:rsid w:val="00614D09"/>
    <w:rsid w:val="00614F1A"/>
    <w:rsid w:val="0061554D"/>
    <w:rsid w:val="00615599"/>
    <w:rsid w:val="006225FB"/>
    <w:rsid w:val="00623808"/>
    <w:rsid w:val="006253CE"/>
    <w:rsid w:val="00625A09"/>
    <w:rsid w:val="006331F0"/>
    <w:rsid w:val="006344D0"/>
    <w:rsid w:val="00634B94"/>
    <w:rsid w:val="0064005C"/>
    <w:rsid w:val="0064061F"/>
    <w:rsid w:val="00641DD4"/>
    <w:rsid w:val="006449D5"/>
    <w:rsid w:val="006478A3"/>
    <w:rsid w:val="00647F1D"/>
    <w:rsid w:val="00650627"/>
    <w:rsid w:val="006551D7"/>
    <w:rsid w:val="006619EF"/>
    <w:rsid w:val="006631B2"/>
    <w:rsid w:val="006639D9"/>
    <w:rsid w:val="00663E99"/>
    <w:rsid w:val="00664F42"/>
    <w:rsid w:val="00665B5F"/>
    <w:rsid w:val="006660DE"/>
    <w:rsid w:val="00667F07"/>
    <w:rsid w:val="00670899"/>
    <w:rsid w:val="00671BE0"/>
    <w:rsid w:val="00673284"/>
    <w:rsid w:val="00673DAF"/>
    <w:rsid w:val="00674260"/>
    <w:rsid w:val="00675749"/>
    <w:rsid w:val="00675C06"/>
    <w:rsid w:val="00677996"/>
    <w:rsid w:val="006806A7"/>
    <w:rsid w:val="00680D24"/>
    <w:rsid w:val="006814E0"/>
    <w:rsid w:val="00682866"/>
    <w:rsid w:val="006836A6"/>
    <w:rsid w:val="006855F1"/>
    <w:rsid w:val="00685D25"/>
    <w:rsid w:val="00686C9E"/>
    <w:rsid w:val="00692B40"/>
    <w:rsid w:val="00693372"/>
    <w:rsid w:val="0069398C"/>
    <w:rsid w:val="00694EA6"/>
    <w:rsid w:val="006963F9"/>
    <w:rsid w:val="006965BF"/>
    <w:rsid w:val="006A154D"/>
    <w:rsid w:val="006A1FC6"/>
    <w:rsid w:val="006A2596"/>
    <w:rsid w:val="006A2D24"/>
    <w:rsid w:val="006A5436"/>
    <w:rsid w:val="006A7BC9"/>
    <w:rsid w:val="006B125E"/>
    <w:rsid w:val="006B15FA"/>
    <w:rsid w:val="006B2542"/>
    <w:rsid w:val="006B41F9"/>
    <w:rsid w:val="006B5ED2"/>
    <w:rsid w:val="006B77E2"/>
    <w:rsid w:val="006C0071"/>
    <w:rsid w:val="006C22B2"/>
    <w:rsid w:val="006C26A8"/>
    <w:rsid w:val="006C2A66"/>
    <w:rsid w:val="006C31B0"/>
    <w:rsid w:val="006C3CF9"/>
    <w:rsid w:val="006C3F7F"/>
    <w:rsid w:val="006C526B"/>
    <w:rsid w:val="006C7295"/>
    <w:rsid w:val="006C7948"/>
    <w:rsid w:val="006D1780"/>
    <w:rsid w:val="006D1C5B"/>
    <w:rsid w:val="006D20B8"/>
    <w:rsid w:val="006D32E3"/>
    <w:rsid w:val="006D353F"/>
    <w:rsid w:val="006D41C9"/>
    <w:rsid w:val="006D48AC"/>
    <w:rsid w:val="006D4F0E"/>
    <w:rsid w:val="006D7495"/>
    <w:rsid w:val="006E0717"/>
    <w:rsid w:val="006E3FEC"/>
    <w:rsid w:val="006E4FAA"/>
    <w:rsid w:val="006E5CDE"/>
    <w:rsid w:val="006F0703"/>
    <w:rsid w:val="006F15B1"/>
    <w:rsid w:val="006F3148"/>
    <w:rsid w:val="006F46A2"/>
    <w:rsid w:val="006F5073"/>
    <w:rsid w:val="006F7124"/>
    <w:rsid w:val="006F744D"/>
    <w:rsid w:val="00700FE9"/>
    <w:rsid w:val="00701AD2"/>
    <w:rsid w:val="00702E8D"/>
    <w:rsid w:val="007032D6"/>
    <w:rsid w:val="0070576F"/>
    <w:rsid w:val="0070714C"/>
    <w:rsid w:val="00714FDB"/>
    <w:rsid w:val="007163B6"/>
    <w:rsid w:val="007172EE"/>
    <w:rsid w:val="00717BDA"/>
    <w:rsid w:val="00717C56"/>
    <w:rsid w:val="00720075"/>
    <w:rsid w:val="007208AC"/>
    <w:rsid w:val="007218AB"/>
    <w:rsid w:val="00727C75"/>
    <w:rsid w:val="00730080"/>
    <w:rsid w:val="00730AA7"/>
    <w:rsid w:val="00733335"/>
    <w:rsid w:val="007344FB"/>
    <w:rsid w:val="00734641"/>
    <w:rsid w:val="00734925"/>
    <w:rsid w:val="00735F69"/>
    <w:rsid w:val="007366A8"/>
    <w:rsid w:val="00741D9B"/>
    <w:rsid w:val="0074300B"/>
    <w:rsid w:val="00743537"/>
    <w:rsid w:val="00744BC7"/>
    <w:rsid w:val="00744C98"/>
    <w:rsid w:val="007461A1"/>
    <w:rsid w:val="007462DD"/>
    <w:rsid w:val="007462EC"/>
    <w:rsid w:val="00746925"/>
    <w:rsid w:val="00746DB9"/>
    <w:rsid w:val="007503F6"/>
    <w:rsid w:val="00751D91"/>
    <w:rsid w:val="00761847"/>
    <w:rsid w:val="00761BA3"/>
    <w:rsid w:val="007635B7"/>
    <w:rsid w:val="00764FA3"/>
    <w:rsid w:val="00767395"/>
    <w:rsid w:val="0076774A"/>
    <w:rsid w:val="0077036F"/>
    <w:rsid w:val="00770B1D"/>
    <w:rsid w:val="0077119E"/>
    <w:rsid w:val="00772B67"/>
    <w:rsid w:val="00772BA2"/>
    <w:rsid w:val="00774204"/>
    <w:rsid w:val="00775692"/>
    <w:rsid w:val="007770A3"/>
    <w:rsid w:val="007805F9"/>
    <w:rsid w:val="00781E06"/>
    <w:rsid w:val="007829F3"/>
    <w:rsid w:val="00782BB4"/>
    <w:rsid w:val="007857F9"/>
    <w:rsid w:val="00787D17"/>
    <w:rsid w:val="0079402C"/>
    <w:rsid w:val="0079411F"/>
    <w:rsid w:val="007A12DD"/>
    <w:rsid w:val="007A24D8"/>
    <w:rsid w:val="007A25D8"/>
    <w:rsid w:val="007A481E"/>
    <w:rsid w:val="007A70A3"/>
    <w:rsid w:val="007A7D28"/>
    <w:rsid w:val="007B0922"/>
    <w:rsid w:val="007B120A"/>
    <w:rsid w:val="007B1C28"/>
    <w:rsid w:val="007B1C4A"/>
    <w:rsid w:val="007B41FC"/>
    <w:rsid w:val="007B5B11"/>
    <w:rsid w:val="007B66D3"/>
    <w:rsid w:val="007C05E7"/>
    <w:rsid w:val="007C0877"/>
    <w:rsid w:val="007C2671"/>
    <w:rsid w:val="007C2AF6"/>
    <w:rsid w:val="007C3E65"/>
    <w:rsid w:val="007C4AD3"/>
    <w:rsid w:val="007D1E07"/>
    <w:rsid w:val="007D23E4"/>
    <w:rsid w:val="007D259C"/>
    <w:rsid w:val="007D3DE7"/>
    <w:rsid w:val="007D4186"/>
    <w:rsid w:val="007D5DAD"/>
    <w:rsid w:val="007D74C8"/>
    <w:rsid w:val="007D7DDE"/>
    <w:rsid w:val="007E0FAE"/>
    <w:rsid w:val="007E12EB"/>
    <w:rsid w:val="007E32E4"/>
    <w:rsid w:val="007E4550"/>
    <w:rsid w:val="007E530C"/>
    <w:rsid w:val="007E6A02"/>
    <w:rsid w:val="007E7FEF"/>
    <w:rsid w:val="007F0EF3"/>
    <w:rsid w:val="007F29DD"/>
    <w:rsid w:val="007F2B1A"/>
    <w:rsid w:val="007F3681"/>
    <w:rsid w:val="007F4C53"/>
    <w:rsid w:val="007F76D9"/>
    <w:rsid w:val="00805432"/>
    <w:rsid w:val="00805D2C"/>
    <w:rsid w:val="00806226"/>
    <w:rsid w:val="00807E99"/>
    <w:rsid w:val="0081006F"/>
    <w:rsid w:val="008109A5"/>
    <w:rsid w:val="00810C8A"/>
    <w:rsid w:val="00813A17"/>
    <w:rsid w:val="00813E07"/>
    <w:rsid w:val="0081425D"/>
    <w:rsid w:val="00815BA0"/>
    <w:rsid w:val="00816E0B"/>
    <w:rsid w:val="00816E2B"/>
    <w:rsid w:val="00821EF2"/>
    <w:rsid w:val="00822411"/>
    <w:rsid w:val="00823017"/>
    <w:rsid w:val="0082391E"/>
    <w:rsid w:val="00824CF0"/>
    <w:rsid w:val="008263AB"/>
    <w:rsid w:val="008266AA"/>
    <w:rsid w:val="00831253"/>
    <w:rsid w:val="008317CA"/>
    <w:rsid w:val="008348D5"/>
    <w:rsid w:val="00836281"/>
    <w:rsid w:val="0083731D"/>
    <w:rsid w:val="008373E0"/>
    <w:rsid w:val="00837575"/>
    <w:rsid w:val="00841414"/>
    <w:rsid w:val="00843701"/>
    <w:rsid w:val="008439FA"/>
    <w:rsid w:val="00843A50"/>
    <w:rsid w:val="008440C7"/>
    <w:rsid w:val="00844BA4"/>
    <w:rsid w:val="0084788E"/>
    <w:rsid w:val="00847C4C"/>
    <w:rsid w:val="00850500"/>
    <w:rsid w:val="008563EE"/>
    <w:rsid w:val="008572BF"/>
    <w:rsid w:val="00857AAB"/>
    <w:rsid w:val="0086086C"/>
    <w:rsid w:val="00862137"/>
    <w:rsid w:val="00862D7C"/>
    <w:rsid w:val="008638E7"/>
    <w:rsid w:val="00867201"/>
    <w:rsid w:val="00867D8F"/>
    <w:rsid w:val="00874FF5"/>
    <w:rsid w:val="008751AB"/>
    <w:rsid w:val="008776ED"/>
    <w:rsid w:val="0087792E"/>
    <w:rsid w:val="0088033D"/>
    <w:rsid w:val="00882CB4"/>
    <w:rsid w:val="00883F8B"/>
    <w:rsid w:val="0088446D"/>
    <w:rsid w:val="008849F3"/>
    <w:rsid w:val="0088667B"/>
    <w:rsid w:val="00890E7D"/>
    <w:rsid w:val="0089392C"/>
    <w:rsid w:val="00895968"/>
    <w:rsid w:val="0089678E"/>
    <w:rsid w:val="00896EB4"/>
    <w:rsid w:val="00897340"/>
    <w:rsid w:val="008977C7"/>
    <w:rsid w:val="008A1ABE"/>
    <w:rsid w:val="008A2A0A"/>
    <w:rsid w:val="008A4BB4"/>
    <w:rsid w:val="008A4D7F"/>
    <w:rsid w:val="008A4E36"/>
    <w:rsid w:val="008A7760"/>
    <w:rsid w:val="008A794E"/>
    <w:rsid w:val="008A7961"/>
    <w:rsid w:val="008B4139"/>
    <w:rsid w:val="008B6F29"/>
    <w:rsid w:val="008B7545"/>
    <w:rsid w:val="008B75B9"/>
    <w:rsid w:val="008B7A28"/>
    <w:rsid w:val="008C2E3A"/>
    <w:rsid w:val="008C3070"/>
    <w:rsid w:val="008C4DCB"/>
    <w:rsid w:val="008C51A8"/>
    <w:rsid w:val="008C53CA"/>
    <w:rsid w:val="008C7B3A"/>
    <w:rsid w:val="008C7BD0"/>
    <w:rsid w:val="008C7E32"/>
    <w:rsid w:val="008D1E4F"/>
    <w:rsid w:val="008D270D"/>
    <w:rsid w:val="008D2CA1"/>
    <w:rsid w:val="008D316B"/>
    <w:rsid w:val="008D4DA4"/>
    <w:rsid w:val="008D68E1"/>
    <w:rsid w:val="008E049B"/>
    <w:rsid w:val="008E25CB"/>
    <w:rsid w:val="008E39F2"/>
    <w:rsid w:val="008E51EB"/>
    <w:rsid w:val="008E5BA0"/>
    <w:rsid w:val="008E5D1E"/>
    <w:rsid w:val="008E5FC7"/>
    <w:rsid w:val="008E6B1F"/>
    <w:rsid w:val="008F2DFF"/>
    <w:rsid w:val="008F346B"/>
    <w:rsid w:val="008F3F97"/>
    <w:rsid w:val="008F5BDC"/>
    <w:rsid w:val="008F6896"/>
    <w:rsid w:val="008F697A"/>
    <w:rsid w:val="008F7761"/>
    <w:rsid w:val="0090263A"/>
    <w:rsid w:val="00903B97"/>
    <w:rsid w:val="009059F4"/>
    <w:rsid w:val="0091074E"/>
    <w:rsid w:val="00913BCE"/>
    <w:rsid w:val="00915070"/>
    <w:rsid w:val="009152A1"/>
    <w:rsid w:val="00917FBF"/>
    <w:rsid w:val="0092100C"/>
    <w:rsid w:val="00922F5D"/>
    <w:rsid w:val="0092451B"/>
    <w:rsid w:val="0092489A"/>
    <w:rsid w:val="00925469"/>
    <w:rsid w:val="00927256"/>
    <w:rsid w:val="00931B6B"/>
    <w:rsid w:val="00934305"/>
    <w:rsid w:val="0093437D"/>
    <w:rsid w:val="00934733"/>
    <w:rsid w:val="00934CC2"/>
    <w:rsid w:val="009369BF"/>
    <w:rsid w:val="0094395D"/>
    <w:rsid w:val="009440B5"/>
    <w:rsid w:val="0095000A"/>
    <w:rsid w:val="009515FF"/>
    <w:rsid w:val="00951827"/>
    <w:rsid w:val="00951C60"/>
    <w:rsid w:val="00955701"/>
    <w:rsid w:val="00955E75"/>
    <w:rsid w:val="009610C3"/>
    <w:rsid w:val="00965341"/>
    <w:rsid w:val="00966262"/>
    <w:rsid w:val="009664E2"/>
    <w:rsid w:val="0096681E"/>
    <w:rsid w:val="009712DF"/>
    <w:rsid w:val="00976D7D"/>
    <w:rsid w:val="00981A08"/>
    <w:rsid w:val="00985075"/>
    <w:rsid w:val="00987B05"/>
    <w:rsid w:val="00987EED"/>
    <w:rsid w:val="009903E8"/>
    <w:rsid w:val="009913C1"/>
    <w:rsid w:val="0099284A"/>
    <w:rsid w:val="00992FF1"/>
    <w:rsid w:val="00995334"/>
    <w:rsid w:val="0099787A"/>
    <w:rsid w:val="009A0795"/>
    <w:rsid w:val="009A2329"/>
    <w:rsid w:val="009A68F6"/>
    <w:rsid w:val="009A7C9A"/>
    <w:rsid w:val="009B12CB"/>
    <w:rsid w:val="009B21B3"/>
    <w:rsid w:val="009B39D6"/>
    <w:rsid w:val="009B3F70"/>
    <w:rsid w:val="009B5078"/>
    <w:rsid w:val="009B593D"/>
    <w:rsid w:val="009B6724"/>
    <w:rsid w:val="009C03D4"/>
    <w:rsid w:val="009C08CE"/>
    <w:rsid w:val="009C3AFF"/>
    <w:rsid w:val="009C45CE"/>
    <w:rsid w:val="009C4C49"/>
    <w:rsid w:val="009C5551"/>
    <w:rsid w:val="009C5559"/>
    <w:rsid w:val="009C72A4"/>
    <w:rsid w:val="009D0468"/>
    <w:rsid w:val="009D0BE0"/>
    <w:rsid w:val="009D0DAD"/>
    <w:rsid w:val="009D706B"/>
    <w:rsid w:val="009D744A"/>
    <w:rsid w:val="009E2B0C"/>
    <w:rsid w:val="009E6315"/>
    <w:rsid w:val="009E639A"/>
    <w:rsid w:val="009F0FA6"/>
    <w:rsid w:val="009F1E0E"/>
    <w:rsid w:val="009F21E4"/>
    <w:rsid w:val="009F2B54"/>
    <w:rsid w:val="009F353D"/>
    <w:rsid w:val="009F3F0C"/>
    <w:rsid w:val="009F4066"/>
    <w:rsid w:val="009F4245"/>
    <w:rsid w:val="00A00425"/>
    <w:rsid w:val="00A01653"/>
    <w:rsid w:val="00A0208D"/>
    <w:rsid w:val="00A03B69"/>
    <w:rsid w:val="00A03D3D"/>
    <w:rsid w:val="00A04AD0"/>
    <w:rsid w:val="00A062AB"/>
    <w:rsid w:val="00A067FA"/>
    <w:rsid w:val="00A07BA1"/>
    <w:rsid w:val="00A10026"/>
    <w:rsid w:val="00A13890"/>
    <w:rsid w:val="00A21F50"/>
    <w:rsid w:val="00A22E9B"/>
    <w:rsid w:val="00A24017"/>
    <w:rsid w:val="00A24D01"/>
    <w:rsid w:val="00A24FEE"/>
    <w:rsid w:val="00A26212"/>
    <w:rsid w:val="00A31CCB"/>
    <w:rsid w:val="00A322FA"/>
    <w:rsid w:val="00A345C8"/>
    <w:rsid w:val="00A36C35"/>
    <w:rsid w:val="00A37291"/>
    <w:rsid w:val="00A375D1"/>
    <w:rsid w:val="00A37621"/>
    <w:rsid w:val="00A4002B"/>
    <w:rsid w:val="00A41C51"/>
    <w:rsid w:val="00A426A8"/>
    <w:rsid w:val="00A44811"/>
    <w:rsid w:val="00A47B9F"/>
    <w:rsid w:val="00A5083E"/>
    <w:rsid w:val="00A5099C"/>
    <w:rsid w:val="00A52562"/>
    <w:rsid w:val="00A533C5"/>
    <w:rsid w:val="00A546BC"/>
    <w:rsid w:val="00A56731"/>
    <w:rsid w:val="00A615C7"/>
    <w:rsid w:val="00A61AC9"/>
    <w:rsid w:val="00A61AF6"/>
    <w:rsid w:val="00A626F6"/>
    <w:rsid w:val="00A62A08"/>
    <w:rsid w:val="00A6588D"/>
    <w:rsid w:val="00A67374"/>
    <w:rsid w:val="00A71173"/>
    <w:rsid w:val="00A7705A"/>
    <w:rsid w:val="00A7729A"/>
    <w:rsid w:val="00A8176B"/>
    <w:rsid w:val="00A83999"/>
    <w:rsid w:val="00A85FD7"/>
    <w:rsid w:val="00A87EDD"/>
    <w:rsid w:val="00A909E1"/>
    <w:rsid w:val="00A90DB8"/>
    <w:rsid w:val="00A9129E"/>
    <w:rsid w:val="00A93FEA"/>
    <w:rsid w:val="00A94229"/>
    <w:rsid w:val="00A948F9"/>
    <w:rsid w:val="00A955AC"/>
    <w:rsid w:val="00A96E80"/>
    <w:rsid w:val="00AA107C"/>
    <w:rsid w:val="00AA1392"/>
    <w:rsid w:val="00AA2C05"/>
    <w:rsid w:val="00AA2D4D"/>
    <w:rsid w:val="00AA51F2"/>
    <w:rsid w:val="00AA5EE6"/>
    <w:rsid w:val="00AA79A9"/>
    <w:rsid w:val="00AA79BE"/>
    <w:rsid w:val="00AA7C15"/>
    <w:rsid w:val="00AB0BE9"/>
    <w:rsid w:val="00AB2661"/>
    <w:rsid w:val="00AB390B"/>
    <w:rsid w:val="00AB675D"/>
    <w:rsid w:val="00AC0594"/>
    <w:rsid w:val="00AC112A"/>
    <w:rsid w:val="00AC160A"/>
    <w:rsid w:val="00AC5808"/>
    <w:rsid w:val="00AC764B"/>
    <w:rsid w:val="00AD52D3"/>
    <w:rsid w:val="00AD6869"/>
    <w:rsid w:val="00AD6A31"/>
    <w:rsid w:val="00AD765E"/>
    <w:rsid w:val="00AD7AA9"/>
    <w:rsid w:val="00AE1249"/>
    <w:rsid w:val="00AE1934"/>
    <w:rsid w:val="00AE2DD5"/>
    <w:rsid w:val="00AE35FB"/>
    <w:rsid w:val="00AE3834"/>
    <w:rsid w:val="00AE68C8"/>
    <w:rsid w:val="00AE6AA6"/>
    <w:rsid w:val="00AE6CC6"/>
    <w:rsid w:val="00AE71B3"/>
    <w:rsid w:val="00AE7BA5"/>
    <w:rsid w:val="00AF00AF"/>
    <w:rsid w:val="00AF1355"/>
    <w:rsid w:val="00AF1AB4"/>
    <w:rsid w:val="00AF3605"/>
    <w:rsid w:val="00AF4212"/>
    <w:rsid w:val="00AF497F"/>
    <w:rsid w:val="00AF7EA7"/>
    <w:rsid w:val="00AF7F96"/>
    <w:rsid w:val="00B00243"/>
    <w:rsid w:val="00B0169C"/>
    <w:rsid w:val="00B02CF9"/>
    <w:rsid w:val="00B04AF6"/>
    <w:rsid w:val="00B10304"/>
    <w:rsid w:val="00B15F99"/>
    <w:rsid w:val="00B16613"/>
    <w:rsid w:val="00B17423"/>
    <w:rsid w:val="00B219A0"/>
    <w:rsid w:val="00B22C20"/>
    <w:rsid w:val="00B2468D"/>
    <w:rsid w:val="00B26BAD"/>
    <w:rsid w:val="00B321E4"/>
    <w:rsid w:val="00B32712"/>
    <w:rsid w:val="00B32CB0"/>
    <w:rsid w:val="00B3308B"/>
    <w:rsid w:val="00B33A1C"/>
    <w:rsid w:val="00B34DA3"/>
    <w:rsid w:val="00B35A0D"/>
    <w:rsid w:val="00B360E3"/>
    <w:rsid w:val="00B37B56"/>
    <w:rsid w:val="00B41791"/>
    <w:rsid w:val="00B44D9A"/>
    <w:rsid w:val="00B46257"/>
    <w:rsid w:val="00B55E9D"/>
    <w:rsid w:val="00B57B81"/>
    <w:rsid w:val="00B60E8B"/>
    <w:rsid w:val="00B6258C"/>
    <w:rsid w:val="00B6464A"/>
    <w:rsid w:val="00B660AD"/>
    <w:rsid w:val="00B6737C"/>
    <w:rsid w:val="00B67A4C"/>
    <w:rsid w:val="00B70A9D"/>
    <w:rsid w:val="00B70D9A"/>
    <w:rsid w:val="00B724B9"/>
    <w:rsid w:val="00B72AE3"/>
    <w:rsid w:val="00B73A6F"/>
    <w:rsid w:val="00B73F42"/>
    <w:rsid w:val="00B74C81"/>
    <w:rsid w:val="00B765F2"/>
    <w:rsid w:val="00B8483F"/>
    <w:rsid w:val="00B84F9E"/>
    <w:rsid w:val="00B85034"/>
    <w:rsid w:val="00B85BB3"/>
    <w:rsid w:val="00B867E2"/>
    <w:rsid w:val="00B86B1D"/>
    <w:rsid w:val="00B91976"/>
    <w:rsid w:val="00B95EC8"/>
    <w:rsid w:val="00B960EF"/>
    <w:rsid w:val="00B96BB6"/>
    <w:rsid w:val="00BA318F"/>
    <w:rsid w:val="00BA36E0"/>
    <w:rsid w:val="00BA4226"/>
    <w:rsid w:val="00BA43D4"/>
    <w:rsid w:val="00BA7FDD"/>
    <w:rsid w:val="00BB0463"/>
    <w:rsid w:val="00BB15E7"/>
    <w:rsid w:val="00BB322C"/>
    <w:rsid w:val="00BB3715"/>
    <w:rsid w:val="00BB5025"/>
    <w:rsid w:val="00BB6306"/>
    <w:rsid w:val="00BC2D5B"/>
    <w:rsid w:val="00BC3B0B"/>
    <w:rsid w:val="00BC3D1B"/>
    <w:rsid w:val="00BC59D0"/>
    <w:rsid w:val="00BC6384"/>
    <w:rsid w:val="00BC794F"/>
    <w:rsid w:val="00BD0B2A"/>
    <w:rsid w:val="00BD0C7B"/>
    <w:rsid w:val="00BD2298"/>
    <w:rsid w:val="00BD2EF6"/>
    <w:rsid w:val="00BD4332"/>
    <w:rsid w:val="00BE1207"/>
    <w:rsid w:val="00BE40A6"/>
    <w:rsid w:val="00BF1BB3"/>
    <w:rsid w:val="00BF2CEA"/>
    <w:rsid w:val="00BF5505"/>
    <w:rsid w:val="00BF6095"/>
    <w:rsid w:val="00BF62CC"/>
    <w:rsid w:val="00BF77B3"/>
    <w:rsid w:val="00C027A3"/>
    <w:rsid w:val="00C0306D"/>
    <w:rsid w:val="00C06CC6"/>
    <w:rsid w:val="00C07517"/>
    <w:rsid w:val="00C07A47"/>
    <w:rsid w:val="00C119A2"/>
    <w:rsid w:val="00C11F26"/>
    <w:rsid w:val="00C12AE1"/>
    <w:rsid w:val="00C12EF5"/>
    <w:rsid w:val="00C132BB"/>
    <w:rsid w:val="00C167AC"/>
    <w:rsid w:val="00C17C77"/>
    <w:rsid w:val="00C20050"/>
    <w:rsid w:val="00C20223"/>
    <w:rsid w:val="00C20569"/>
    <w:rsid w:val="00C2091E"/>
    <w:rsid w:val="00C20A57"/>
    <w:rsid w:val="00C260B2"/>
    <w:rsid w:val="00C32444"/>
    <w:rsid w:val="00C32DC2"/>
    <w:rsid w:val="00C32FCB"/>
    <w:rsid w:val="00C3316D"/>
    <w:rsid w:val="00C333CE"/>
    <w:rsid w:val="00C33F34"/>
    <w:rsid w:val="00C35383"/>
    <w:rsid w:val="00C36F3D"/>
    <w:rsid w:val="00C3713E"/>
    <w:rsid w:val="00C375DD"/>
    <w:rsid w:val="00C3769E"/>
    <w:rsid w:val="00C40B90"/>
    <w:rsid w:val="00C424D3"/>
    <w:rsid w:val="00C42E22"/>
    <w:rsid w:val="00C44E87"/>
    <w:rsid w:val="00C46DD1"/>
    <w:rsid w:val="00C50CC3"/>
    <w:rsid w:val="00C514AA"/>
    <w:rsid w:val="00C51704"/>
    <w:rsid w:val="00C53688"/>
    <w:rsid w:val="00C53DFD"/>
    <w:rsid w:val="00C545E9"/>
    <w:rsid w:val="00C5597B"/>
    <w:rsid w:val="00C576FD"/>
    <w:rsid w:val="00C6026D"/>
    <w:rsid w:val="00C617BE"/>
    <w:rsid w:val="00C62349"/>
    <w:rsid w:val="00C63E6C"/>
    <w:rsid w:val="00C644F7"/>
    <w:rsid w:val="00C648A5"/>
    <w:rsid w:val="00C64C64"/>
    <w:rsid w:val="00C65C50"/>
    <w:rsid w:val="00C6755F"/>
    <w:rsid w:val="00C678F6"/>
    <w:rsid w:val="00C70AB4"/>
    <w:rsid w:val="00C717BC"/>
    <w:rsid w:val="00C71E57"/>
    <w:rsid w:val="00C72CD4"/>
    <w:rsid w:val="00C757D3"/>
    <w:rsid w:val="00C80D66"/>
    <w:rsid w:val="00C83A2F"/>
    <w:rsid w:val="00C83E6A"/>
    <w:rsid w:val="00C85439"/>
    <w:rsid w:val="00C87A08"/>
    <w:rsid w:val="00C92B3F"/>
    <w:rsid w:val="00C931E7"/>
    <w:rsid w:val="00C964E6"/>
    <w:rsid w:val="00C977A1"/>
    <w:rsid w:val="00CA187E"/>
    <w:rsid w:val="00CA3187"/>
    <w:rsid w:val="00CA3222"/>
    <w:rsid w:val="00CA3238"/>
    <w:rsid w:val="00CA6E69"/>
    <w:rsid w:val="00CB2C33"/>
    <w:rsid w:val="00CB7282"/>
    <w:rsid w:val="00CB7D81"/>
    <w:rsid w:val="00CC125F"/>
    <w:rsid w:val="00CC1DE4"/>
    <w:rsid w:val="00CC377C"/>
    <w:rsid w:val="00CC5DE3"/>
    <w:rsid w:val="00CC6DE1"/>
    <w:rsid w:val="00CD0939"/>
    <w:rsid w:val="00CD1644"/>
    <w:rsid w:val="00CD1D01"/>
    <w:rsid w:val="00CD1E72"/>
    <w:rsid w:val="00CD4767"/>
    <w:rsid w:val="00CD5CEF"/>
    <w:rsid w:val="00CD7A24"/>
    <w:rsid w:val="00CE05C5"/>
    <w:rsid w:val="00CE3569"/>
    <w:rsid w:val="00CE4F19"/>
    <w:rsid w:val="00CE7657"/>
    <w:rsid w:val="00CF0366"/>
    <w:rsid w:val="00CF0F99"/>
    <w:rsid w:val="00CF2679"/>
    <w:rsid w:val="00CF4006"/>
    <w:rsid w:val="00CF41E2"/>
    <w:rsid w:val="00CF6537"/>
    <w:rsid w:val="00CF6A15"/>
    <w:rsid w:val="00CF6E5A"/>
    <w:rsid w:val="00D00F12"/>
    <w:rsid w:val="00D0210E"/>
    <w:rsid w:val="00D056E4"/>
    <w:rsid w:val="00D064C0"/>
    <w:rsid w:val="00D12814"/>
    <w:rsid w:val="00D153F5"/>
    <w:rsid w:val="00D15D89"/>
    <w:rsid w:val="00D1658D"/>
    <w:rsid w:val="00D17BDB"/>
    <w:rsid w:val="00D17E50"/>
    <w:rsid w:val="00D2461F"/>
    <w:rsid w:val="00D265FF"/>
    <w:rsid w:val="00D274C2"/>
    <w:rsid w:val="00D27AD6"/>
    <w:rsid w:val="00D31BED"/>
    <w:rsid w:val="00D31C64"/>
    <w:rsid w:val="00D32070"/>
    <w:rsid w:val="00D321DC"/>
    <w:rsid w:val="00D3343C"/>
    <w:rsid w:val="00D34323"/>
    <w:rsid w:val="00D34F76"/>
    <w:rsid w:val="00D378EA"/>
    <w:rsid w:val="00D43A95"/>
    <w:rsid w:val="00D43F90"/>
    <w:rsid w:val="00D44437"/>
    <w:rsid w:val="00D46049"/>
    <w:rsid w:val="00D50BDF"/>
    <w:rsid w:val="00D511B4"/>
    <w:rsid w:val="00D52A6B"/>
    <w:rsid w:val="00D5507D"/>
    <w:rsid w:val="00D56046"/>
    <w:rsid w:val="00D577A7"/>
    <w:rsid w:val="00D61109"/>
    <w:rsid w:val="00D637E3"/>
    <w:rsid w:val="00D63A73"/>
    <w:rsid w:val="00D6540C"/>
    <w:rsid w:val="00D66364"/>
    <w:rsid w:val="00D66CEB"/>
    <w:rsid w:val="00D7109F"/>
    <w:rsid w:val="00D7365B"/>
    <w:rsid w:val="00D73913"/>
    <w:rsid w:val="00D744D5"/>
    <w:rsid w:val="00D754C8"/>
    <w:rsid w:val="00D75AA0"/>
    <w:rsid w:val="00D7714B"/>
    <w:rsid w:val="00D807D1"/>
    <w:rsid w:val="00D8210D"/>
    <w:rsid w:val="00D8312E"/>
    <w:rsid w:val="00D8534E"/>
    <w:rsid w:val="00D857F3"/>
    <w:rsid w:val="00D93BF8"/>
    <w:rsid w:val="00D94D66"/>
    <w:rsid w:val="00D96EEF"/>
    <w:rsid w:val="00D97DCD"/>
    <w:rsid w:val="00DA0286"/>
    <w:rsid w:val="00DA167E"/>
    <w:rsid w:val="00DA2C57"/>
    <w:rsid w:val="00DA3F08"/>
    <w:rsid w:val="00DA4962"/>
    <w:rsid w:val="00DA67F6"/>
    <w:rsid w:val="00DA6973"/>
    <w:rsid w:val="00DA74C9"/>
    <w:rsid w:val="00DB001A"/>
    <w:rsid w:val="00DB0322"/>
    <w:rsid w:val="00DB343E"/>
    <w:rsid w:val="00DB4684"/>
    <w:rsid w:val="00DB5936"/>
    <w:rsid w:val="00DC022D"/>
    <w:rsid w:val="00DC07C3"/>
    <w:rsid w:val="00DC4AAF"/>
    <w:rsid w:val="00DC65B9"/>
    <w:rsid w:val="00DD072F"/>
    <w:rsid w:val="00DD0C52"/>
    <w:rsid w:val="00DD26BF"/>
    <w:rsid w:val="00DD495F"/>
    <w:rsid w:val="00DD52A6"/>
    <w:rsid w:val="00DD6B90"/>
    <w:rsid w:val="00DE0D26"/>
    <w:rsid w:val="00DF374B"/>
    <w:rsid w:val="00DF3964"/>
    <w:rsid w:val="00DF7789"/>
    <w:rsid w:val="00DF7A5A"/>
    <w:rsid w:val="00E007A1"/>
    <w:rsid w:val="00E00E36"/>
    <w:rsid w:val="00E04DE0"/>
    <w:rsid w:val="00E05B06"/>
    <w:rsid w:val="00E06661"/>
    <w:rsid w:val="00E075A3"/>
    <w:rsid w:val="00E112BF"/>
    <w:rsid w:val="00E1242B"/>
    <w:rsid w:val="00E12DAB"/>
    <w:rsid w:val="00E13713"/>
    <w:rsid w:val="00E14DDE"/>
    <w:rsid w:val="00E17E05"/>
    <w:rsid w:val="00E226B9"/>
    <w:rsid w:val="00E22D0F"/>
    <w:rsid w:val="00E23762"/>
    <w:rsid w:val="00E23D55"/>
    <w:rsid w:val="00E26462"/>
    <w:rsid w:val="00E316C7"/>
    <w:rsid w:val="00E326ED"/>
    <w:rsid w:val="00E3394D"/>
    <w:rsid w:val="00E35F78"/>
    <w:rsid w:val="00E40846"/>
    <w:rsid w:val="00E411D8"/>
    <w:rsid w:val="00E41F8A"/>
    <w:rsid w:val="00E4251F"/>
    <w:rsid w:val="00E466E6"/>
    <w:rsid w:val="00E46D4C"/>
    <w:rsid w:val="00E46F64"/>
    <w:rsid w:val="00E47E2D"/>
    <w:rsid w:val="00E50FC9"/>
    <w:rsid w:val="00E53BD7"/>
    <w:rsid w:val="00E53F34"/>
    <w:rsid w:val="00E54679"/>
    <w:rsid w:val="00E54CFE"/>
    <w:rsid w:val="00E55C82"/>
    <w:rsid w:val="00E61694"/>
    <w:rsid w:val="00E62BB8"/>
    <w:rsid w:val="00E636AD"/>
    <w:rsid w:val="00E648DD"/>
    <w:rsid w:val="00E65ABA"/>
    <w:rsid w:val="00E66B22"/>
    <w:rsid w:val="00E703E4"/>
    <w:rsid w:val="00E708F8"/>
    <w:rsid w:val="00E711DC"/>
    <w:rsid w:val="00E715B3"/>
    <w:rsid w:val="00E73E94"/>
    <w:rsid w:val="00E76258"/>
    <w:rsid w:val="00E7705F"/>
    <w:rsid w:val="00E81476"/>
    <w:rsid w:val="00E82CC1"/>
    <w:rsid w:val="00E850E7"/>
    <w:rsid w:val="00E86077"/>
    <w:rsid w:val="00E860BF"/>
    <w:rsid w:val="00E860EE"/>
    <w:rsid w:val="00E863AF"/>
    <w:rsid w:val="00E94657"/>
    <w:rsid w:val="00EA00EC"/>
    <w:rsid w:val="00EA0B0F"/>
    <w:rsid w:val="00EA12C7"/>
    <w:rsid w:val="00EA2B1D"/>
    <w:rsid w:val="00EA34DF"/>
    <w:rsid w:val="00EA5EAB"/>
    <w:rsid w:val="00EA5F46"/>
    <w:rsid w:val="00EA73A1"/>
    <w:rsid w:val="00EB0F4D"/>
    <w:rsid w:val="00EB1CD1"/>
    <w:rsid w:val="00EB2942"/>
    <w:rsid w:val="00EB29E8"/>
    <w:rsid w:val="00EB4C37"/>
    <w:rsid w:val="00EB5E3F"/>
    <w:rsid w:val="00EB6A69"/>
    <w:rsid w:val="00EB72AA"/>
    <w:rsid w:val="00EC036C"/>
    <w:rsid w:val="00EC049E"/>
    <w:rsid w:val="00EC5B39"/>
    <w:rsid w:val="00ED0592"/>
    <w:rsid w:val="00ED24BB"/>
    <w:rsid w:val="00ED29B2"/>
    <w:rsid w:val="00ED2B6B"/>
    <w:rsid w:val="00ED4354"/>
    <w:rsid w:val="00ED4A4B"/>
    <w:rsid w:val="00ED56EE"/>
    <w:rsid w:val="00ED6069"/>
    <w:rsid w:val="00ED64B7"/>
    <w:rsid w:val="00ED69AB"/>
    <w:rsid w:val="00ED740D"/>
    <w:rsid w:val="00EE18A3"/>
    <w:rsid w:val="00EE2140"/>
    <w:rsid w:val="00EE2EAF"/>
    <w:rsid w:val="00EE59E9"/>
    <w:rsid w:val="00EE5B9F"/>
    <w:rsid w:val="00EE778C"/>
    <w:rsid w:val="00EF1CC1"/>
    <w:rsid w:val="00EF32BD"/>
    <w:rsid w:val="00EF3E34"/>
    <w:rsid w:val="00EF4DDA"/>
    <w:rsid w:val="00EF73E5"/>
    <w:rsid w:val="00F02622"/>
    <w:rsid w:val="00F02A3A"/>
    <w:rsid w:val="00F03358"/>
    <w:rsid w:val="00F05089"/>
    <w:rsid w:val="00F052DE"/>
    <w:rsid w:val="00F10434"/>
    <w:rsid w:val="00F1181A"/>
    <w:rsid w:val="00F11A3E"/>
    <w:rsid w:val="00F15620"/>
    <w:rsid w:val="00F16B9A"/>
    <w:rsid w:val="00F214F7"/>
    <w:rsid w:val="00F2261E"/>
    <w:rsid w:val="00F22709"/>
    <w:rsid w:val="00F2382D"/>
    <w:rsid w:val="00F23DE2"/>
    <w:rsid w:val="00F2467F"/>
    <w:rsid w:val="00F2751C"/>
    <w:rsid w:val="00F275C0"/>
    <w:rsid w:val="00F30A35"/>
    <w:rsid w:val="00F31182"/>
    <w:rsid w:val="00F33887"/>
    <w:rsid w:val="00F338DD"/>
    <w:rsid w:val="00F33B3D"/>
    <w:rsid w:val="00F33CA7"/>
    <w:rsid w:val="00F3641E"/>
    <w:rsid w:val="00F3753D"/>
    <w:rsid w:val="00F415DA"/>
    <w:rsid w:val="00F41CD1"/>
    <w:rsid w:val="00F420FE"/>
    <w:rsid w:val="00F42DFB"/>
    <w:rsid w:val="00F437F8"/>
    <w:rsid w:val="00F50213"/>
    <w:rsid w:val="00F52ED5"/>
    <w:rsid w:val="00F53393"/>
    <w:rsid w:val="00F54BED"/>
    <w:rsid w:val="00F55B9A"/>
    <w:rsid w:val="00F561F2"/>
    <w:rsid w:val="00F569AC"/>
    <w:rsid w:val="00F577B6"/>
    <w:rsid w:val="00F62922"/>
    <w:rsid w:val="00F67996"/>
    <w:rsid w:val="00F67DB0"/>
    <w:rsid w:val="00F67F58"/>
    <w:rsid w:val="00F74BD4"/>
    <w:rsid w:val="00F77127"/>
    <w:rsid w:val="00F772E3"/>
    <w:rsid w:val="00F82931"/>
    <w:rsid w:val="00F83EC3"/>
    <w:rsid w:val="00F873D8"/>
    <w:rsid w:val="00F8754E"/>
    <w:rsid w:val="00F9068E"/>
    <w:rsid w:val="00F90C17"/>
    <w:rsid w:val="00F94C12"/>
    <w:rsid w:val="00F97A97"/>
    <w:rsid w:val="00FA1BD9"/>
    <w:rsid w:val="00FA3DC4"/>
    <w:rsid w:val="00FA4972"/>
    <w:rsid w:val="00FA60C2"/>
    <w:rsid w:val="00FA7000"/>
    <w:rsid w:val="00FA74DA"/>
    <w:rsid w:val="00FB11C2"/>
    <w:rsid w:val="00FB2B35"/>
    <w:rsid w:val="00FB4B9D"/>
    <w:rsid w:val="00FB66F3"/>
    <w:rsid w:val="00FB7277"/>
    <w:rsid w:val="00FB7C0C"/>
    <w:rsid w:val="00FC0A0E"/>
    <w:rsid w:val="00FC142C"/>
    <w:rsid w:val="00FC287B"/>
    <w:rsid w:val="00FC29F6"/>
    <w:rsid w:val="00FC3FC3"/>
    <w:rsid w:val="00FC4BFE"/>
    <w:rsid w:val="00FC53AE"/>
    <w:rsid w:val="00FC676B"/>
    <w:rsid w:val="00FD05C5"/>
    <w:rsid w:val="00FD18F3"/>
    <w:rsid w:val="00FD322F"/>
    <w:rsid w:val="00FD41EB"/>
    <w:rsid w:val="00FE3C8F"/>
    <w:rsid w:val="00FE5518"/>
    <w:rsid w:val="00FE5B15"/>
    <w:rsid w:val="00FE7BB9"/>
    <w:rsid w:val="00FF004B"/>
    <w:rsid w:val="00FF1757"/>
    <w:rsid w:val="00FF306D"/>
    <w:rsid w:val="00FF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920180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306D"/>
    <w:pPr>
      <w:suppressAutoHyphens/>
    </w:pPr>
    <w:rPr>
      <w:kern w:val="22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922F5D"/>
    <w:pPr>
      <w:keepNext/>
      <w:widowControl w:val="0"/>
      <w:tabs>
        <w:tab w:val="num" w:pos="0"/>
      </w:tabs>
      <w:spacing w:before="240" w:after="60"/>
      <w:ind w:left="432" w:hanging="432"/>
      <w:textAlignment w:val="baseline"/>
      <w:outlineLvl w:val="0"/>
    </w:pPr>
    <w:rPr>
      <w:rFonts w:ascii="Arial" w:eastAsia="Andale Sans UI" w:hAnsi="Arial" w:cs="Arial"/>
      <w:b/>
      <w:bCs/>
      <w:kern w:val="1"/>
      <w:sz w:val="32"/>
      <w:szCs w:val="32"/>
      <w:lang w:val="de-DE" w:eastAsia="fa-IR" w:bidi="fa-IR"/>
    </w:rPr>
  </w:style>
  <w:style w:type="paragraph" w:styleId="Nagwek4">
    <w:name w:val="heading 4"/>
    <w:basedOn w:val="Normalny"/>
    <w:next w:val="Normalny"/>
    <w:qFormat/>
    <w:rsid w:val="003926F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922F5D"/>
  </w:style>
  <w:style w:type="character" w:customStyle="1" w:styleId="WW8Num16z0">
    <w:name w:val="WW8Num16z0"/>
    <w:rsid w:val="00922F5D"/>
    <w:rPr>
      <w:rFonts w:ascii="Symbol" w:hAnsi="Symbol"/>
      <w:color w:val="auto"/>
    </w:rPr>
  </w:style>
  <w:style w:type="character" w:customStyle="1" w:styleId="WW8Num16z1">
    <w:name w:val="WW8Num16z1"/>
    <w:rsid w:val="00922F5D"/>
    <w:rPr>
      <w:rFonts w:ascii="Courier New" w:hAnsi="Courier New" w:cs="Courier New"/>
    </w:rPr>
  </w:style>
  <w:style w:type="character" w:customStyle="1" w:styleId="WW8Num20z0">
    <w:name w:val="WW8Num20z0"/>
    <w:rsid w:val="00922F5D"/>
    <w:rPr>
      <w:rFonts w:cs="Times New Roman"/>
    </w:rPr>
  </w:style>
  <w:style w:type="character" w:customStyle="1" w:styleId="WW8Num30z0">
    <w:name w:val="WW8Num30z0"/>
    <w:rsid w:val="00922F5D"/>
    <w:rPr>
      <w:b w:val="0"/>
      <w:i w:val="0"/>
      <w:sz w:val="24"/>
      <w:szCs w:val="24"/>
    </w:rPr>
  </w:style>
  <w:style w:type="character" w:customStyle="1" w:styleId="WW8Num32z0">
    <w:name w:val="WW8Num32z0"/>
    <w:rsid w:val="00922F5D"/>
    <w:rPr>
      <w:rFonts w:cs="Times New Roman"/>
    </w:rPr>
  </w:style>
  <w:style w:type="character" w:customStyle="1" w:styleId="WW8Num45z2">
    <w:name w:val="WW8Num45z2"/>
    <w:rsid w:val="00922F5D"/>
    <w:rPr>
      <w:rFonts w:ascii="Times New Roman" w:eastAsia="Andale Sans UI" w:hAnsi="Times New Roman" w:cs="Times New Roman"/>
    </w:rPr>
  </w:style>
  <w:style w:type="character" w:customStyle="1" w:styleId="WW8Num47z0">
    <w:name w:val="WW8Num47z0"/>
    <w:rsid w:val="00922F5D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  <w:rsid w:val="00922F5D"/>
  </w:style>
  <w:style w:type="character" w:customStyle="1" w:styleId="Absatz-Standardschriftart">
    <w:name w:val="Absatz-Standardschriftart"/>
    <w:rsid w:val="00922F5D"/>
  </w:style>
  <w:style w:type="character" w:customStyle="1" w:styleId="WW8Num1z0">
    <w:name w:val="WW8Num1z0"/>
    <w:rsid w:val="00922F5D"/>
    <w:rPr>
      <w:b w:val="0"/>
      <w:i w:val="0"/>
      <w:color w:val="auto"/>
      <w:sz w:val="22"/>
      <w:szCs w:val="22"/>
    </w:rPr>
  </w:style>
  <w:style w:type="character" w:customStyle="1" w:styleId="WW8Num1z1">
    <w:name w:val="WW8Num1z1"/>
    <w:rsid w:val="00922F5D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922F5D"/>
    <w:rPr>
      <w:rFonts w:ascii="Symbol" w:hAnsi="Symbol"/>
    </w:rPr>
  </w:style>
  <w:style w:type="character" w:customStyle="1" w:styleId="WW8Num6z1">
    <w:name w:val="WW8Num6z1"/>
    <w:rsid w:val="00922F5D"/>
    <w:rPr>
      <w:rFonts w:ascii="Symbol" w:hAnsi="Symbol"/>
    </w:rPr>
  </w:style>
  <w:style w:type="character" w:customStyle="1" w:styleId="WW8NumSt10z0">
    <w:name w:val="WW8NumSt10z0"/>
    <w:rsid w:val="00922F5D"/>
    <w:rPr>
      <w:b w:val="0"/>
      <w:i w:val="0"/>
      <w:color w:val="auto"/>
      <w:sz w:val="22"/>
      <w:szCs w:val="22"/>
    </w:rPr>
  </w:style>
  <w:style w:type="character" w:customStyle="1" w:styleId="WW8NumSt10z1">
    <w:name w:val="WW8NumSt10z1"/>
    <w:rsid w:val="00922F5D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922F5D"/>
  </w:style>
  <w:style w:type="character" w:styleId="Numerstrony">
    <w:name w:val="page number"/>
    <w:basedOn w:val="Domylnaczcionkaakapitu1"/>
    <w:rsid w:val="00922F5D"/>
  </w:style>
  <w:style w:type="character" w:customStyle="1" w:styleId="Znakinumeracji">
    <w:name w:val="Znaki numeracji"/>
    <w:rsid w:val="00922F5D"/>
  </w:style>
  <w:style w:type="character" w:customStyle="1" w:styleId="Symbolewypunktowania">
    <w:name w:val="Symbole wypunktowania"/>
    <w:rsid w:val="00922F5D"/>
    <w:rPr>
      <w:rFonts w:ascii="OpenSymbol" w:eastAsia="OpenSymbol" w:hAnsi="OpenSymbol" w:cs="OpenSymbol"/>
    </w:rPr>
  </w:style>
  <w:style w:type="character" w:customStyle="1" w:styleId="TytuZnak">
    <w:name w:val="Tytuł Znak"/>
    <w:uiPriority w:val="99"/>
    <w:rsid w:val="00922F5D"/>
    <w:rPr>
      <w:rFonts w:ascii="Arial Narrow" w:eastAsia="Andale Sans UI" w:hAnsi="Arial Narrow" w:cs="Tahoma"/>
      <w:kern w:val="1"/>
      <w:sz w:val="28"/>
      <w:szCs w:val="24"/>
      <w:lang w:val="de-DE" w:eastAsia="fa-IR" w:bidi="fa-IR"/>
    </w:rPr>
  </w:style>
  <w:style w:type="character" w:customStyle="1" w:styleId="PodtytuZnak">
    <w:name w:val="Podtytuł Znak"/>
    <w:rsid w:val="00922F5D"/>
    <w:rPr>
      <w:rFonts w:ascii="Cambria" w:eastAsia="Times New Roman" w:hAnsi="Cambria" w:cs="Times New Roman"/>
      <w:sz w:val="24"/>
      <w:szCs w:val="24"/>
      <w:lang w:val="en-US"/>
    </w:rPr>
  </w:style>
  <w:style w:type="character" w:styleId="Hipercze">
    <w:name w:val="Hyperlink"/>
    <w:rsid w:val="00922F5D"/>
    <w:rPr>
      <w:color w:val="0000FF"/>
      <w:u w:val="single"/>
    </w:rPr>
  </w:style>
  <w:style w:type="character" w:customStyle="1" w:styleId="Nagwek1Znak">
    <w:name w:val="Nagłówek 1 Znak"/>
    <w:rsid w:val="00922F5D"/>
    <w:rPr>
      <w:rFonts w:ascii="Arial" w:eastAsia="Andale Sans UI" w:hAnsi="Arial" w:cs="Arial"/>
      <w:b/>
      <w:bCs/>
      <w:kern w:val="1"/>
      <w:sz w:val="32"/>
      <w:szCs w:val="32"/>
      <w:lang w:val="de-DE" w:eastAsia="fa-IR" w:bidi="fa-IR"/>
    </w:rPr>
  </w:style>
  <w:style w:type="character" w:customStyle="1" w:styleId="StopkaZnak">
    <w:name w:val="Stopka Znak"/>
    <w:uiPriority w:val="99"/>
    <w:rsid w:val="00922F5D"/>
    <w:rPr>
      <w:lang w:val="en-US"/>
    </w:rPr>
  </w:style>
  <w:style w:type="character" w:customStyle="1" w:styleId="TekstdymkaZnak">
    <w:name w:val="Tekst dymka Znak"/>
    <w:rsid w:val="00922F5D"/>
    <w:rPr>
      <w:rFonts w:ascii="Tahoma" w:hAnsi="Tahoma" w:cs="Tahoma"/>
      <w:sz w:val="16"/>
      <w:szCs w:val="16"/>
      <w:lang w:val="en-US"/>
    </w:rPr>
  </w:style>
  <w:style w:type="character" w:customStyle="1" w:styleId="FontStyle32">
    <w:name w:val="Font Style32"/>
    <w:uiPriority w:val="99"/>
    <w:rsid w:val="00922F5D"/>
    <w:rPr>
      <w:rFonts w:ascii="Arial Unicode MS" w:eastAsia="Arial Unicode MS" w:hAnsi="Arial Unicode MS" w:cs="Arial Unicode MS"/>
      <w:sz w:val="14"/>
      <w:szCs w:val="14"/>
    </w:rPr>
  </w:style>
  <w:style w:type="paragraph" w:customStyle="1" w:styleId="Nagwek3">
    <w:name w:val="Nagłówek3"/>
    <w:basedOn w:val="Normalny"/>
    <w:next w:val="Tekstpodstawowy"/>
    <w:rsid w:val="00922F5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922F5D"/>
    <w:pPr>
      <w:spacing w:after="120"/>
    </w:pPr>
  </w:style>
  <w:style w:type="paragraph" w:styleId="Lista">
    <w:name w:val="List"/>
    <w:basedOn w:val="Tekstpodstawowy"/>
    <w:rsid w:val="00922F5D"/>
    <w:rPr>
      <w:rFonts w:cs="Mangal"/>
    </w:rPr>
  </w:style>
  <w:style w:type="paragraph" w:customStyle="1" w:styleId="Podpis3">
    <w:name w:val="Podpis3"/>
    <w:basedOn w:val="Normalny"/>
    <w:rsid w:val="00922F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922F5D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rsid w:val="00922F5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922F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922F5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922F5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922F5D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22F5D"/>
    <w:pPr>
      <w:suppressAutoHyphens w:val="0"/>
      <w:spacing w:after="200" w:line="276" w:lineRule="auto"/>
      <w:ind w:left="720"/>
    </w:pPr>
    <w:rPr>
      <w:rFonts w:ascii="Calibri" w:eastAsia="Calibri" w:hAnsi="Calibri"/>
    </w:rPr>
  </w:style>
  <w:style w:type="paragraph" w:customStyle="1" w:styleId="Zawartoramki">
    <w:name w:val="Zawartość ramki"/>
    <w:basedOn w:val="Tekstpodstawowy"/>
    <w:rsid w:val="00922F5D"/>
  </w:style>
  <w:style w:type="paragraph" w:styleId="Nagwek">
    <w:name w:val="header"/>
    <w:basedOn w:val="Normalny"/>
    <w:rsid w:val="00922F5D"/>
    <w:pPr>
      <w:suppressLineNumbers/>
      <w:tabs>
        <w:tab w:val="center" w:pos="4819"/>
        <w:tab w:val="right" w:pos="9638"/>
      </w:tabs>
    </w:pPr>
  </w:style>
  <w:style w:type="paragraph" w:customStyle="1" w:styleId="Lista21">
    <w:name w:val="Lista 21"/>
    <w:basedOn w:val="Normalny"/>
    <w:uiPriority w:val="99"/>
    <w:rsid w:val="00922F5D"/>
    <w:pPr>
      <w:ind w:left="566" w:hanging="283"/>
    </w:pPr>
  </w:style>
  <w:style w:type="paragraph" w:styleId="Tytu">
    <w:name w:val="Title"/>
    <w:basedOn w:val="Normalny"/>
    <w:next w:val="Podtytu"/>
    <w:uiPriority w:val="99"/>
    <w:qFormat/>
    <w:rsid w:val="00922F5D"/>
    <w:pPr>
      <w:widowControl w:val="0"/>
      <w:jc w:val="center"/>
      <w:textAlignment w:val="baseline"/>
    </w:pPr>
    <w:rPr>
      <w:rFonts w:ascii="Arial Narrow" w:eastAsia="Andale Sans UI" w:hAnsi="Arial Narrow" w:cs="Tahoma"/>
      <w:kern w:val="1"/>
      <w:sz w:val="28"/>
      <w:szCs w:val="24"/>
      <w:lang w:val="de-DE" w:eastAsia="fa-IR" w:bidi="fa-IR"/>
    </w:rPr>
  </w:style>
  <w:style w:type="paragraph" w:styleId="Podtytu">
    <w:name w:val="Subtitle"/>
    <w:basedOn w:val="Normalny"/>
    <w:next w:val="Normalny"/>
    <w:qFormat/>
    <w:rsid w:val="00922F5D"/>
    <w:pPr>
      <w:spacing w:after="60"/>
      <w:jc w:val="center"/>
    </w:pPr>
    <w:rPr>
      <w:rFonts w:ascii="Cambria" w:hAnsi="Cambria"/>
      <w:sz w:val="24"/>
      <w:szCs w:val="24"/>
    </w:rPr>
  </w:style>
  <w:style w:type="paragraph" w:customStyle="1" w:styleId="Textbody">
    <w:name w:val="Text body"/>
    <w:basedOn w:val="Normalny"/>
    <w:rsid w:val="00922F5D"/>
    <w:pPr>
      <w:widowControl w:val="0"/>
      <w:spacing w:after="120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922F5D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Tekstpodstawowy22">
    <w:name w:val="Tekst podstawowy 22"/>
    <w:basedOn w:val="Normalny"/>
    <w:rsid w:val="00922F5D"/>
    <w:pPr>
      <w:widowControl w:val="0"/>
      <w:spacing w:after="120" w:line="480" w:lineRule="auto"/>
    </w:pPr>
    <w:rPr>
      <w:rFonts w:eastAsia="Tahoma"/>
      <w:sz w:val="24"/>
      <w:szCs w:val="24"/>
    </w:rPr>
  </w:style>
  <w:style w:type="paragraph" w:customStyle="1" w:styleId="Default">
    <w:name w:val="Default"/>
    <w:rsid w:val="00922F5D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Normalny"/>
    <w:rsid w:val="00922F5D"/>
    <w:rPr>
      <w:rFonts w:ascii="Tahoma" w:hAnsi="Tahoma" w:cs="Tahoma"/>
      <w:sz w:val="16"/>
      <w:szCs w:val="16"/>
    </w:rPr>
  </w:style>
  <w:style w:type="paragraph" w:customStyle="1" w:styleId="Style5">
    <w:name w:val="Style5"/>
    <w:basedOn w:val="Normalny"/>
    <w:uiPriority w:val="99"/>
    <w:rsid w:val="00922F5D"/>
    <w:pPr>
      <w:widowControl w:val="0"/>
      <w:autoSpaceDE w:val="0"/>
      <w:spacing w:line="195" w:lineRule="exact"/>
      <w:jc w:val="both"/>
      <w:textAlignment w:val="baseline"/>
    </w:pPr>
    <w:rPr>
      <w:rFonts w:ascii="Arial Unicode MS" w:eastAsia="Arial Unicode MS" w:hAnsi="Arial Unicode MS" w:cs="Arial Unicode MS"/>
      <w:kern w:val="1"/>
      <w:sz w:val="24"/>
      <w:szCs w:val="24"/>
      <w:lang w:val="de-DE" w:eastAsia="fa-IR" w:bidi="fa-IR"/>
    </w:rPr>
  </w:style>
  <w:style w:type="paragraph" w:styleId="Bezodstpw">
    <w:name w:val="No Spacing"/>
    <w:uiPriority w:val="99"/>
    <w:qFormat/>
    <w:rsid w:val="00922F5D"/>
    <w:pPr>
      <w:widowControl w:val="0"/>
      <w:suppressAutoHyphens/>
      <w:autoSpaceDE w:val="0"/>
      <w:textAlignment w:val="baseline"/>
    </w:pPr>
    <w:rPr>
      <w:rFonts w:eastAsia="Arial"/>
      <w:kern w:val="1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47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847C4C"/>
    <w:rPr>
      <w:lang w:val="en-US" w:eastAsia="ar-SA"/>
    </w:rPr>
  </w:style>
  <w:style w:type="paragraph" w:customStyle="1" w:styleId="Tekstpodstawowywcity21">
    <w:name w:val="Tekst podstawowy wcięty 21"/>
    <w:basedOn w:val="Normalny"/>
    <w:rsid w:val="00110EAE"/>
    <w:pPr>
      <w:suppressAutoHyphens w:val="0"/>
      <w:ind w:left="284" w:hanging="284"/>
    </w:pPr>
    <w:rPr>
      <w:sz w:val="24"/>
      <w:lang w:eastAsia="pl-PL"/>
    </w:rPr>
  </w:style>
  <w:style w:type="character" w:styleId="Odwoaniedokomentarza">
    <w:name w:val="annotation reference"/>
    <w:semiHidden/>
    <w:rsid w:val="00670899"/>
    <w:rPr>
      <w:sz w:val="16"/>
      <w:szCs w:val="16"/>
    </w:rPr>
  </w:style>
  <w:style w:type="paragraph" w:styleId="Tekstkomentarza">
    <w:name w:val="annotation text"/>
    <w:basedOn w:val="Normalny"/>
    <w:semiHidden/>
    <w:rsid w:val="00670899"/>
  </w:style>
  <w:style w:type="paragraph" w:styleId="Tematkomentarza">
    <w:name w:val="annotation subject"/>
    <w:basedOn w:val="Tekstkomentarza"/>
    <w:next w:val="Tekstkomentarza"/>
    <w:semiHidden/>
    <w:rsid w:val="00670899"/>
    <w:rPr>
      <w:b/>
      <w:bCs/>
    </w:rPr>
  </w:style>
  <w:style w:type="paragraph" w:customStyle="1" w:styleId="TimesNewRoman">
    <w:name w:val="Times New Roman"/>
    <w:aliases w:val="11 pt"/>
    <w:basedOn w:val="Style5"/>
    <w:rsid w:val="00DA4962"/>
    <w:pPr>
      <w:widowControl/>
      <w:tabs>
        <w:tab w:val="num" w:pos="1004"/>
      </w:tabs>
      <w:spacing w:line="240" w:lineRule="auto"/>
      <w:ind w:left="1004" w:hanging="360"/>
      <w:textAlignment w:val="auto"/>
    </w:pPr>
    <w:rPr>
      <w:rFonts w:ascii="Times New Roman" w:hAnsi="Times New Roman" w:cs="Times New Roman"/>
      <w:sz w:val="22"/>
      <w:szCs w:val="22"/>
    </w:rPr>
  </w:style>
  <w:style w:type="paragraph" w:customStyle="1" w:styleId="Style5TimesNewRoman">
    <w:name w:val="Style5 + Times New Roman"/>
    <w:basedOn w:val="Style5"/>
    <w:rsid w:val="00DA4962"/>
    <w:pPr>
      <w:widowControl/>
      <w:numPr>
        <w:numId w:val="24"/>
      </w:numPr>
      <w:spacing w:line="240" w:lineRule="auto"/>
      <w:textAlignment w:val="auto"/>
    </w:pPr>
    <w:rPr>
      <w:rFonts w:ascii="Times New Roman" w:hAnsi="Times New Roman" w:cs="Times New Roman"/>
      <w:iCs/>
      <w:lang w:val="pl-PL"/>
    </w:rPr>
  </w:style>
  <w:style w:type="paragraph" w:styleId="Tekstprzypisudolnego">
    <w:name w:val="footnote text"/>
    <w:basedOn w:val="Normalny"/>
    <w:semiHidden/>
    <w:rsid w:val="00257BC2"/>
    <w:rPr>
      <w:sz w:val="20"/>
      <w:szCs w:val="20"/>
    </w:rPr>
  </w:style>
  <w:style w:type="character" w:styleId="Odwoanieprzypisudolnego">
    <w:name w:val="footnote reference"/>
    <w:semiHidden/>
    <w:rsid w:val="00257BC2"/>
    <w:rPr>
      <w:vertAlign w:val="superscript"/>
    </w:rPr>
  </w:style>
  <w:style w:type="paragraph" w:customStyle="1" w:styleId="Zwykytekst1">
    <w:name w:val="Zwykły tekst1"/>
    <w:basedOn w:val="Normalny"/>
    <w:rsid w:val="00D056E4"/>
    <w:pPr>
      <w:suppressAutoHyphens w:val="0"/>
      <w:spacing w:before="120"/>
      <w:ind w:firstLine="1418"/>
    </w:pPr>
    <w:rPr>
      <w:rFonts w:ascii="Arial" w:hAnsi="Arial"/>
      <w:kern w:val="1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7D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807D1"/>
    <w:rPr>
      <w:kern w:val="22"/>
      <w:lang w:val="en-US" w:eastAsia="ar-SA"/>
    </w:rPr>
  </w:style>
  <w:style w:type="character" w:styleId="Odwoanieprzypisukocowego">
    <w:name w:val="endnote reference"/>
    <w:uiPriority w:val="99"/>
    <w:semiHidden/>
    <w:unhideWhenUsed/>
    <w:rsid w:val="00D807D1"/>
    <w:rPr>
      <w:vertAlign w:val="superscript"/>
    </w:rPr>
  </w:style>
  <w:style w:type="character" w:customStyle="1" w:styleId="TekstpodstawowyZnak">
    <w:name w:val="Tekst podstawowy Znak"/>
    <w:link w:val="Tekstpodstawowy"/>
    <w:rsid w:val="00407E4E"/>
    <w:rPr>
      <w:kern w:val="22"/>
      <w:sz w:val="22"/>
      <w:szCs w:val="22"/>
      <w:lang w:val="en-US" w:eastAsia="ar-SA"/>
    </w:rPr>
  </w:style>
  <w:style w:type="character" w:customStyle="1" w:styleId="markedcontent">
    <w:name w:val="markedcontent"/>
    <w:rsid w:val="00D637E3"/>
  </w:style>
  <w:style w:type="table" w:styleId="Tabela-Siatka">
    <w:name w:val="Table Grid"/>
    <w:basedOn w:val="Standardowy"/>
    <w:uiPriority w:val="39"/>
    <w:rsid w:val="002045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855F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1E0E"/>
    <w:pPr>
      <w:suppressAutoHyphens w:val="0"/>
      <w:spacing w:before="100" w:beforeAutospacing="1" w:after="119"/>
    </w:pPr>
    <w:rPr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zpitalprost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zalksef@szpitalprost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a@wszzkielce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00C27-59A7-4FB8-846F-BEC21157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8152</Words>
  <Characters>48916</Characters>
  <Application>Microsoft Office Word</Application>
  <DocSecurity>0</DocSecurity>
  <Lines>407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56955</CharactersWithSpaces>
  <SharedDoc>false</SharedDoc>
  <HLinks>
    <vt:vector size="18" baseType="variant">
      <vt:variant>
        <vt:i4>6226001</vt:i4>
      </vt:variant>
      <vt:variant>
        <vt:i4>6</vt:i4>
      </vt:variant>
      <vt:variant>
        <vt:i4>0</vt:i4>
      </vt:variant>
      <vt:variant>
        <vt:i4>5</vt:i4>
      </vt:variant>
      <vt:variant>
        <vt:lpwstr>https://stat.gov.pl/</vt:lpwstr>
      </vt:variant>
      <vt:variant>
        <vt:lpwstr/>
      </vt:variant>
      <vt:variant>
        <vt:i4>5832820</vt:i4>
      </vt:variant>
      <vt:variant>
        <vt:i4>3</vt:i4>
      </vt:variant>
      <vt:variant>
        <vt:i4>0</vt:i4>
      </vt:variant>
      <vt:variant>
        <vt:i4>5</vt:i4>
      </vt:variant>
      <vt:variant>
        <vt:lpwstr>mailto:faktura@wszzkielce.pl</vt:lpwstr>
      </vt:variant>
      <vt:variant>
        <vt:lpwstr/>
      </vt:variant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mailto:faktura@wszzkielce.pl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Anita Cieślik</cp:lastModifiedBy>
  <cp:revision>27</cp:revision>
  <cp:lastPrinted>2026-04-28T11:19:00Z</cp:lastPrinted>
  <dcterms:created xsi:type="dcterms:W3CDTF">2024-10-23T06:32:00Z</dcterms:created>
  <dcterms:modified xsi:type="dcterms:W3CDTF">2026-05-04T09:56:00Z</dcterms:modified>
</cp:coreProperties>
</file>